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2C1C" w14:textId="77777777" w:rsidR="00A20695" w:rsidRDefault="00A20695" w:rsidP="005F1455">
      <w:pPr>
        <w:ind w:right="98"/>
        <w:rPr>
          <w:rFonts w:asciiTheme="majorHAnsi" w:hAnsiTheme="majorHAnsi" w:cstheme="majorHAnsi"/>
          <w:b/>
          <w:bCs/>
          <w:sz w:val="24"/>
          <w:szCs w:val="24"/>
        </w:rPr>
      </w:pPr>
    </w:p>
    <w:p w14:paraId="5DE1AF35" w14:textId="7503D397" w:rsidR="00D84F23" w:rsidRPr="005F1455" w:rsidRDefault="00D84F23" w:rsidP="005F1455">
      <w:pPr>
        <w:ind w:right="98"/>
        <w:rPr>
          <w:rFonts w:asciiTheme="majorHAnsi" w:hAnsiTheme="majorHAnsi" w:cstheme="majorHAnsi"/>
          <w:b/>
          <w:bCs/>
          <w:sz w:val="24"/>
          <w:szCs w:val="24"/>
        </w:rPr>
      </w:pPr>
      <w:r w:rsidRPr="005F1455">
        <w:rPr>
          <w:rFonts w:asciiTheme="majorHAnsi" w:hAnsiTheme="majorHAnsi" w:cstheme="majorHAnsi"/>
          <w:b/>
          <w:bCs/>
          <w:sz w:val="24"/>
          <w:szCs w:val="24"/>
        </w:rPr>
        <w:t>Załącznik nr 7 do SWZ</w:t>
      </w:r>
    </w:p>
    <w:p w14:paraId="360B6DAE" w14:textId="77777777" w:rsidR="00D84F23" w:rsidRPr="005F1455" w:rsidRDefault="00D84F23" w:rsidP="00BE53FA">
      <w:pPr>
        <w:ind w:left="720" w:right="9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429A4FD" w14:textId="66320BF6" w:rsidR="00D84F23" w:rsidRDefault="00D84F23" w:rsidP="00BE53FA">
      <w:pPr>
        <w:ind w:right="98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F1455">
        <w:rPr>
          <w:rFonts w:asciiTheme="majorHAnsi" w:hAnsiTheme="majorHAnsi" w:cstheme="majorHAnsi"/>
          <w:b/>
          <w:sz w:val="24"/>
          <w:szCs w:val="24"/>
        </w:rPr>
        <w:t>WYKAZ OSÓB</w:t>
      </w:r>
    </w:p>
    <w:p w14:paraId="21592C43" w14:textId="77777777" w:rsidR="00A20695" w:rsidRPr="005F1455" w:rsidRDefault="00A20695" w:rsidP="00BE53FA">
      <w:pPr>
        <w:ind w:right="98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26BFC58A" w14:textId="77777777" w:rsidR="00A20695" w:rsidRDefault="00D84F23" w:rsidP="005F1455">
      <w:pPr>
        <w:suppressLineNumbers/>
        <w:spacing w:after="120"/>
        <w:ind w:left="-142"/>
        <w:rPr>
          <w:rFonts w:asciiTheme="majorHAnsi" w:hAnsiTheme="majorHAnsi" w:cstheme="majorHAnsi"/>
          <w:sz w:val="24"/>
          <w:szCs w:val="24"/>
        </w:rPr>
      </w:pPr>
      <w:r w:rsidRPr="005F1455">
        <w:rPr>
          <w:rFonts w:asciiTheme="majorHAnsi" w:hAnsiTheme="majorHAnsi" w:cstheme="majorHAnsi"/>
          <w:sz w:val="24"/>
          <w:szCs w:val="24"/>
        </w:rPr>
        <w:t>skierowanych przez wykonawcę do realizacji zamówienia publicznego, odpowiedzialnych za świadczenie usług, wraz z informacjami na temat ich kwalifikacji i doświadczenia zawodowego, niezbędnych do wykonania zamówienia publicznego, a także zakresu wykonywanych przez nie czynności oraz informacją o podstawie do dysponowania tymi osobami</w:t>
      </w:r>
      <w:r w:rsidR="00A20695">
        <w:rPr>
          <w:rFonts w:asciiTheme="majorHAnsi" w:hAnsiTheme="majorHAnsi" w:cstheme="majorHAnsi"/>
          <w:sz w:val="24"/>
          <w:szCs w:val="24"/>
        </w:rPr>
        <w:t>.</w:t>
      </w:r>
      <w:r w:rsidR="00BE53FA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FB16814" w14:textId="77B92D6E" w:rsidR="00A20695" w:rsidRDefault="00A20695" w:rsidP="005F1455">
      <w:pPr>
        <w:suppressLineNumbers/>
        <w:spacing w:after="120"/>
        <w:ind w:left="-142"/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</w:pPr>
      <w:r>
        <w:rPr>
          <w:rFonts w:asciiTheme="majorHAnsi" w:hAnsiTheme="majorHAnsi" w:cstheme="majorHAnsi"/>
          <w:b/>
          <w:bCs/>
          <w:i/>
          <w:iCs/>
          <w:sz w:val="24"/>
          <w:szCs w:val="24"/>
        </w:rPr>
        <w:t>W</w:t>
      </w:r>
      <w:r w:rsidR="00BE53FA"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ykaz składany jest na potwierdzenie spełnienia warunków udziału w postępowaniu </w:t>
      </w:r>
      <w:r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określonych </w:t>
      </w:r>
      <w:r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>w</w:t>
      </w:r>
      <w:r w:rsidR="00BE53FA"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pkt.</w:t>
      </w:r>
      <w:r w:rsidR="003F21E9">
        <w:rPr>
          <w:rFonts w:asciiTheme="majorHAnsi" w:hAnsiTheme="majorHAnsi" w:cstheme="majorHAnsi"/>
          <w:b/>
          <w:bCs/>
          <w:i/>
          <w:iCs/>
          <w:sz w:val="24"/>
          <w:szCs w:val="24"/>
        </w:rPr>
        <w:t> </w:t>
      </w:r>
      <w:r w:rsidR="004A5F17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8.2.4.2 </w:t>
      </w:r>
      <w:r w:rsidR="00BE53FA"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SWZ oraz w celu oceny oferty w kryterium </w:t>
      </w:r>
      <w:bookmarkStart w:id="0" w:name="_Hlk190252128"/>
      <w:r>
        <w:rPr>
          <w:rFonts w:asciiTheme="majorHAnsi" w:hAnsiTheme="majorHAnsi" w:cstheme="majorHAnsi"/>
          <w:b/>
          <w:bCs/>
          <w:i/>
          <w:iCs/>
          <w:sz w:val="24"/>
          <w:szCs w:val="24"/>
        </w:rPr>
        <w:t>określonych</w:t>
      </w:r>
      <w:r w:rsidR="00BE53FA"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i/>
          <w:iCs/>
          <w:sz w:val="24"/>
          <w:szCs w:val="24"/>
        </w:rPr>
        <w:t>w</w:t>
      </w:r>
      <w:r w:rsidR="00BE53FA"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</w:t>
      </w:r>
      <w:r w:rsidR="00BE53FA" w:rsidRPr="00BE53FA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pkt 21.2 i 21.3 SWZ.</w:t>
      </w:r>
      <w:bookmarkEnd w:id="0"/>
    </w:p>
    <w:p w14:paraId="119722C1" w14:textId="77777777" w:rsidR="003F21E9" w:rsidRDefault="00A20695" w:rsidP="005F1455">
      <w:pPr>
        <w:suppressLineNumbers/>
        <w:spacing w:after="120"/>
        <w:ind w:left="-142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Informacje zawarte w k</w:t>
      </w:r>
      <w:r w:rsidR="00D4177D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olumn</w:t>
      </w:r>
      <w:r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ach</w:t>
      </w:r>
      <w:r w:rsidR="00D4177D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 xml:space="preserve"> oznaczon</w:t>
      </w:r>
      <w:r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ych</w:t>
      </w:r>
      <w:r w:rsidR="00D4177D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 xml:space="preserve"> kolorem</w:t>
      </w:r>
      <w:r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 xml:space="preserve"> żółtym podawane są w celu</w:t>
      </w:r>
      <w:r w:rsidR="00D4177D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 xml:space="preserve"> </w:t>
      </w:r>
      <w:r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>potwierdzenie spełnienia warunków udziału w postępowaniu oraz w celu oceny oferty</w:t>
      </w:r>
      <w:r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. Natomiast informacje zawarte w kolumnach oznaczonych kolorem zielonym w celu </w:t>
      </w:r>
      <w:r w:rsidRPr="00BE53FA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potwierdzenie spełnienia warunków udziału w </w:t>
      </w:r>
      <w:r w:rsidRPr="003F21E9">
        <w:rPr>
          <w:rFonts w:asciiTheme="majorHAnsi" w:hAnsiTheme="majorHAnsi" w:cstheme="majorHAnsi"/>
          <w:b/>
          <w:bCs/>
          <w:i/>
          <w:iCs/>
          <w:sz w:val="24"/>
          <w:szCs w:val="24"/>
        </w:rPr>
        <w:t>postępowaniu.</w:t>
      </w:r>
      <w:r w:rsidR="003F21E9" w:rsidRPr="003F21E9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p w14:paraId="0CAB5787" w14:textId="3AA9726A" w:rsidR="00D84F23" w:rsidRPr="003F21E9" w:rsidRDefault="003F21E9" w:rsidP="005F1455">
      <w:pPr>
        <w:suppressLineNumbers/>
        <w:spacing w:after="120"/>
        <w:ind w:left="-142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  <w:r w:rsidRPr="003F21E9">
        <w:rPr>
          <w:rFonts w:asciiTheme="majorHAnsi" w:hAnsiTheme="majorHAnsi" w:cstheme="majorHAnsi"/>
          <w:b/>
          <w:i/>
          <w:iCs/>
          <w:sz w:val="24"/>
          <w:szCs w:val="24"/>
        </w:rPr>
        <w:t>Informacje podawane w celu oceny ofert nie będą podlegały wyjaśnieniu i uzupełnieniu.</w:t>
      </w:r>
    </w:p>
    <w:p w14:paraId="3B599C24" w14:textId="1EC88EAE" w:rsidR="00A20695" w:rsidRDefault="00A20695" w:rsidP="003F21E9">
      <w:pPr>
        <w:tabs>
          <w:tab w:val="left" w:pos="299"/>
          <w:tab w:val="right" w:pos="9994"/>
        </w:tabs>
        <w:ind w:left="-142" w:right="98"/>
        <w:rPr>
          <w:rFonts w:asciiTheme="majorHAnsi" w:hAnsiTheme="majorHAnsi" w:cstheme="majorHAnsi"/>
          <w:i/>
          <w:iCs/>
          <w:sz w:val="24"/>
          <w:szCs w:val="24"/>
        </w:rPr>
      </w:pPr>
      <w:r w:rsidRPr="00A20695">
        <w:rPr>
          <w:rFonts w:asciiTheme="majorHAnsi" w:hAnsiTheme="majorHAnsi" w:cstheme="majorHAnsi"/>
          <w:b/>
          <w:i/>
          <w:iCs/>
          <w:snapToGrid w:val="0"/>
          <w:sz w:val="24"/>
          <w:szCs w:val="24"/>
        </w:rPr>
        <w:t xml:space="preserve">Brak wskazania konkretnej osoby (imienia i nazwiska) skierowanej przez Wykonawcę do realizacji zamówienia będzie skutkował przyznaniem 0 </w:t>
      </w:r>
      <w:r>
        <w:rPr>
          <w:rFonts w:asciiTheme="majorHAnsi" w:hAnsiTheme="majorHAnsi" w:cstheme="majorHAnsi"/>
          <w:b/>
          <w:i/>
          <w:iCs/>
          <w:snapToGrid w:val="0"/>
          <w:sz w:val="24"/>
          <w:szCs w:val="24"/>
        </w:rPr>
        <w:t xml:space="preserve">pkt </w:t>
      </w:r>
      <w:r w:rsidRPr="00A20695">
        <w:rPr>
          <w:rFonts w:asciiTheme="majorHAnsi" w:hAnsiTheme="majorHAnsi" w:cstheme="majorHAnsi"/>
          <w:b/>
          <w:i/>
          <w:iCs/>
          <w:snapToGrid w:val="0"/>
          <w:sz w:val="24"/>
          <w:szCs w:val="24"/>
        </w:rPr>
        <w:t>w kryteriach oceny ofert określonych</w:t>
      </w:r>
      <w:r w:rsidRPr="00A20695">
        <w:rPr>
          <w:rFonts w:asciiTheme="majorHAnsi" w:hAnsiTheme="majorHAnsi" w:cstheme="majorHAnsi"/>
          <w:b/>
          <w:bCs/>
          <w:i/>
          <w:iCs/>
          <w:sz w:val="24"/>
          <w:szCs w:val="24"/>
        </w:rPr>
        <w:t xml:space="preserve"> w </w:t>
      </w:r>
      <w:r w:rsidRPr="00A20695"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  <w:t>pkt 21.2 i 21.3 SWZ.</w:t>
      </w:r>
    </w:p>
    <w:p w14:paraId="6D04C306" w14:textId="0FDB6F0A" w:rsidR="003F21E9" w:rsidRPr="003F21E9" w:rsidRDefault="003F21E9" w:rsidP="003F21E9">
      <w:pPr>
        <w:tabs>
          <w:tab w:val="left" w:pos="299"/>
          <w:tab w:val="right" w:pos="9994"/>
        </w:tabs>
        <w:ind w:left="-142" w:right="98"/>
        <w:rPr>
          <w:rFonts w:asciiTheme="majorHAnsi" w:hAnsiTheme="majorHAnsi" w:cstheme="majorHAnsi"/>
          <w:i/>
          <w:iCs/>
          <w:sz w:val="24"/>
          <w:szCs w:val="24"/>
        </w:rPr>
      </w:pPr>
    </w:p>
    <w:p w14:paraId="29C18517" w14:textId="77777777" w:rsidR="00A20695" w:rsidRDefault="00A20695" w:rsidP="005F1455">
      <w:pPr>
        <w:suppressLineNumbers/>
        <w:spacing w:after="120"/>
        <w:ind w:left="-142"/>
        <w:rPr>
          <w:rFonts w:asciiTheme="majorHAnsi" w:hAnsiTheme="majorHAnsi" w:cstheme="majorHAnsi"/>
          <w:b/>
          <w:bCs/>
          <w:i/>
          <w:iCs/>
          <w:sz w:val="24"/>
          <w:szCs w:val="24"/>
          <w:lang w:eastAsia="ar-SA"/>
        </w:rPr>
      </w:pPr>
    </w:p>
    <w:p w14:paraId="3A5D95E8" w14:textId="3D187D92" w:rsidR="00D4177D" w:rsidRPr="00A20695" w:rsidRDefault="00D4177D" w:rsidP="00D4177D">
      <w:pPr>
        <w:tabs>
          <w:tab w:val="left" w:pos="0"/>
          <w:tab w:val="right" w:pos="9994"/>
        </w:tabs>
        <w:ind w:right="98" w:hanging="142"/>
        <w:rPr>
          <w:rFonts w:asciiTheme="majorHAnsi" w:hAnsiTheme="majorHAnsi" w:cstheme="majorHAnsi"/>
          <w:i/>
          <w:iCs/>
          <w:sz w:val="24"/>
          <w:szCs w:val="24"/>
        </w:rPr>
      </w:pPr>
      <w:r w:rsidRPr="00A20695">
        <w:rPr>
          <w:rFonts w:asciiTheme="majorHAnsi" w:hAnsiTheme="majorHAnsi" w:cstheme="majorHAnsi"/>
          <w:i/>
          <w:iCs/>
          <w:sz w:val="24"/>
          <w:szCs w:val="24"/>
        </w:rPr>
        <w:t>W przypadku skierowania do realizacji zamówienia więcej niż jednej osoby, wykaz należy wypełnić dla każdej z tych osób oddzielnie.</w:t>
      </w:r>
    </w:p>
    <w:p w14:paraId="7D795733" w14:textId="77777777" w:rsidR="00D4177D" w:rsidRDefault="00D4177D" w:rsidP="00A20695">
      <w:pPr>
        <w:suppressLineNumbers/>
        <w:spacing w:after="120"/>
        <w:rPr>
          <w:rFonts w:asciiTheme="majorHAnsi" w:eastAsia="Times New Roman" w:hAnsiTheme="majorHAnsi" w:cstheme="majorHAnsi"/>
          <w:b/>
          <w:bCs/>
          <w:i/>
          <w:iCs/>
          <w:sz w:val="24"/>
          <w:szCs w:val="24"/>
        </w:rPr>
      </w:pPr>
    </w:p>
    <w:p w14:paraId="69048300" w14:textId="77777777" w:rsidR="003F21E9" w:rsidRDefault="003F21E9" w:rsidP="00BE53FA">
      <w:pPr>
        <w:rPr>
          <w:rFonts w:asciiTheme="majorHAnsi" w:eastAsia="Calibri" w:hAnsiTheme="majorHAnsi" w:cstheme="majorHAnsi"/>
          <w:b/>
          <w:sz w:val="24"/>
          <w:szCs w:val="24"/>
          <w:highlight w:val="yellow"/>
        </w:rPr>
      </w:pPr>
    </w:p>
    <w:p w14:paraId="37A24803" w14:textId="0AC40328" w:rsidR="00C20F07" w:rsidRPr="00BE53FA" w:rsidRDefault="00D84F23" w:rsidP="00BE53FA">
      <w:pPr>
        <w:rPr>
          <w:rFonts w:asciiTheme="majorHAnsi" w:eastAsia="Calibri" w:hAnsiTheme="majorHAnsi" w:cstheme="majorHAnsi"/>
          <w:b/>
          <w:sz w:val="24"/>
          <w:szCs w:val="24"/>
        </w:rPr>
      </w:pPr>
      <w:r w:rsidRPr="0038116E">
        <w:rPr>
          <w:rFonts w:asciiTheme="majorHAnsi" w:eastAsia="Calibri" w:hAnsiTheme="majorHAnsi" w:cstheme="majorHAnsi"/>
          <w:b/>
          <w:sz w:val="24"/>
          <w:szCs w:val="24"/>
          <w:highlight w:val="yellow"/>
        </w:rPr>
        <w:t xml:space="preserve">Imię i nazwisko kierownika ds. bezpieczeństwa imprezy </w:t>
      </w:r>
      <w:r w:rsidR="009F2B2F" w:rsidRPr="0038116E">
        <w:rPr>
          <w:rFonts w:asciiTheme="majorHAnsi" w:eastAsia="Calibri" w:hAnsiTheme="majorHAnsi" w:cstheme="majorHAnsi"/>
          <w:b/>
          <w:sz w:val="24"/>
          <w:szCs w:val="24"/>
          <w:highlight w:val="yellow"/>
        </w:rPr>
        <w:t xml:space="preserve">masowej: </w:t>
      </w:r>
      <w:r w:rsidRPr="0038116E">
        <w:rPr>
          <w:rFonts w:asciiTheme="majorHAnsi" w:eastAsia="Calibri" w:hAnsiTheme="majorHAnsi" w:cstheme="majorHAnsi"/>
          <w:b/>
          <w:sz w:val="24"/>
          <w:szCs w:val="24"/>
          <w:highlight w:val="yellow"/>
        </w:rPr>
        <w:t>………………………………………………………………………………………………</w:t>
      </w:r>
    </w:p>
    <w:tbl>
      <w:tblPr>
        <w:tblpPr w:leftFromText="141" w:rightFromText="141" w:vertAnchor="page" w:horzAnchor="margin" w:tblpXSpec="center" w:tblpY="1531"/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36"/>
        <w:gridCol w:w="1827"/>
        <w:gridCol w:w="2127"/>
        <w:gridCol w:w="1701"/>
        <w:gridCol w:w="1842"/>
        <w:gridCol w:w="2127"/>
      </w:tblGrid>
      <w:tr w:rsidR="00D84F23" w:rsidRPr="005F1455" w14:paraId="130DEBAE" w14:textId="77777777" w:rsidTr="0038116E">
        <w:trPr>
          <w:cantSplit/>
          <w:trHeight w:hRule="exact" w:val="1288"/>
        </w:trPr>
        <w:tc>
          <w:tcPr>
            <w:tcW w:w="568" w:type="dxa"/>
            <w:vMerge w:val="restart"/>
            <w:shd w:val="clear" w:color="auto" w:fill="D6E3BC" w:themeFill="accent3" w:themeFillTint="66"/>
            <w:vAlign w:val="center"/>
          </w:tcPr>
          <w:p w14:paraId="19A21E1B" w14:textId="77777777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</w:rPr>
              <w:lastRenderedPageBreak/>
              <w:t>L.p.</w:t>
            </w:r>
          </w:p>
        </w:tc>
        <w:tc>
          <w:tcPr>
            <w:tcW w:w="7791" w:type="dxa"/>
            <w:gridSpan w:val="4"/>
            <w:shd w:val="clear" w:color="auto" w:fill="FFFF00"/>
            <w:vAlign w:val="center"/>
          </w:tcPr>
          <w:p w14:paraId="221B8EFB" w14:textId="4C3B67BE" w:rsidR="00D84F23" w:rsidRPr="00D4177D" w:rsidRDefault="00D84F23" w:rsidP="004A5F17">
            <w:pPr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eastAsia="Times New Roman" w:hAnsiTheme="majorHAnsi" w:cstheme="majorHAnsi"/>
              </w:rPr>
              <w:t xml:space="preserve">Doświadczenie kierownika ds. bezpieczeństwa imprez </w:t>
            </w:r>
            <w:r w:rsidR="004A5F17" w:rsidRPr="00D4177D">
              <w:rPr>
                <w:rFonts w:asciiTheme="majorHAnsi" w:eastAsia="Times New Roman" w:hAnsiTheme="majorHAnsi" w:cstheme="majorHAnsi"/>
              </w:rPr>
              <w:t xml:space="preserve">masowych </w:t>
            </w:r>
            <w:r w:rsidR="006028C1">
              <w:rPr>
                <w:rFonts w:asciiTheme="majorHAnsi" w:eastAsia="Times New Roman" w:hAnsiTheme="majorHAnsi" w:cstheme="majorHAnsi"/>
              </w:rPr>
              <w:t xml:space="preserve">w zakresie koordynowania prac personelu ochrony podczas imprez masowych </w:t>
            </w:r>
            <w:r w:rsidR="004A5F17">
              <w:rPr>
                <w:rFonts w:asciiTheme="majorHAnsi" w:eastAsia="Times New Roman" w:hAnsiTheme="majorHAnsi" w:cstheme="majorHAnsi"/>
              </w:rPr>
              <w:t xml:space="preserve">z ochroną fizyczną osób i mienia oraz monitoringiem </w:t>
            </w:r>
            <w:r w:rsidRPr="00D4177D">
              <w:rPr>
                <w:rFonts w:asciiTheme="majorHAnsi" w:eastAsia="Times New Roman" w:hAnsiTheme="majorHAnsi" w:cstheme="majorHAnsi"/>
                <w:b/>
                <w:bCs/>
              </w:rPr>
              <w:t xml:space="preserve">w ciągu ostatnich 5 lat </w:t>
            </w:r>
            <w:r w:rsidRPr="00D4177D">
              <w:rPr>
                <w:rFonts w:asciiTheme="majorHAnsi" w:eastAsia="Times New Roman" w:hAnsiTheme="majorHAnsi" w:cstheme="majorHAnsi"/>
              </w:rPr>
              <w:t>przed upływem terminu składania ofert</w:t>
            </w:r>
            <w:r w:rsidR="004A5F17">
              <w:rPr>
                <w:rFonts w:asciiTheme="majorHAnsi" w:eastAsia="Times New Roman" w:hAnsiTheme="majorHAnsi" w:cstheme="majorHAnsi"/>
              </w:rPr>
              <w:t xml:space="preserve"> </w:t>
            </w:r>
            <w:r w:rsidRPr="00D4177D">
              <w:rPr>
                <w:rFonts w:asciiTheme="majorHAnsi" w:hAnsiTheme="majorHAnsi" w:cstheme="majorHAnsi"/>
                <w:b/>
                <w:bCs/>
              </w:rPr>
              <w:t>- dotyczy imprez masowych z wyłączeniem Juwenaliów</w:t>
            </w:r>
          </w:p>
        </w:tc>
        <w:tc>
          <w:tcPr>
            <w:tcW w:w="1842" w:type="dxa"/>
            <w:shd w:val="clear" w:color="auto" w:fill="92D050"/>
            <w:vAlign w:val="center"/>
          </w:tcPr>
          <w:p w14:paraId="0B06F68C" w14:textId="77777777" w:rsidR="00D84F23" w:rsidRPr="00D4177D" w:rsidRDefault="00D84F23" w:rsidP="0038116E">
            <w:pPr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</w:rPr>
              <w:t>Kwalifikacje zawodowe, uprawnienia</w:t>
            </w:r>
          </w:p>
          <w:p w14:paraId="252D0166" w14:textId="15F10CA3" w:rsidR="00D84F23" w:rsidRPr="00D4177D" w:rsidRDefault="00D84F23" w:rsidP="0038116E">
            <w:pPr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</w:rPr>
              <w:t>(pkt 1 i 2)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92D050"/>
          </w:tcPr>
          <w:p w14:paraId="4650565C" w14:textId="4F7F1CA3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</w:rPr>
              <w:t>Informacja o podstawie do dysponowania osobą*</w:t>
            </w:r>
          </w:p>
        </w:tc>
      </w:tr>
      <w:tr w:rsidR="00D84F23" w:rsidRPr="005F1455" w14:paraId="174D4DA8" w14:textId="77777777" w:rsidTr="0038116E">
        <w:trPr>
          <w:cantSplit/>
          <w:trHeight w:hRule="exact" w:val="240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</w:tcPr>
          <w:p w14:paraId="1817270A" w14:textId="77777777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B416048" w14:textId="77777777" w:rsidR="00D84F23" w:rsidRPr="00D4177D" w:rsidRDefault="00D84F23" w:rsidP="0038116E">
            <w:pPr>
              <w:jc w:val="center"/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  <w:b/>
                <w:bCs/>
              </w:rPr>
              <w:t>Nazwa instytucji</w:t>
            </w:r>
            <w:r w:rsidRPr="00D4177D">
              <w:rPr>
                <w:rFonts w:asciiTheme="majorHAnsi" w:hAnsiTheme="majorHAnsi" w:cstheme="majorHAnsi"/>
              </w:rPr>
              <w:t xml:space="preserve"> na rzecz, której zostały wykonane usługi, </w:t>
            </w:r>
            <w:r w:rsidRPr="00D4177D">
              <w:rPr>
                <w:rFonts w:asciiTheme="majorHAnsi" w:hAnsiTheme="majorHAnsi" w:cstheme="majorHAnsi"/>
                <w:b/>
              </w:rPr>
              <w:t>adres, nr telefonu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6178618" w14:textId="77777777" w:rsidR="00D84F23" w:rsidRPr="00D4177D" w:rsidRDefault="00D84F23" w:rsidP="0038116E">
            <w:pPr>
              <w:jc w:val="center"/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eastAsia="Times New Roman" w:hAnsiTheme="majorHAnsi" w:cstheme="majorHAnsi"/>
                <w:b/>
                <w:bCs/>
              </w:rPr>
              <w:t>Nazwa imprezy</w:t>
            </w:r>
            <w:r w:rsidRPr="00D4177D">
              <w:rPr>
                <w:rFonts w:asciiTheme="majorHAnsi" w:hAnsiTheme="majorHAnsi" w:cstheme="majorHAnsi"/>
                <w:b/>
                <w:bCs/>
              </w:rPr>
              <w:t>, określenie przedmiotu zamówienia</w:t>
            </w:r>
            <w:r w:rsidRPr="00D4177D">
              <w:rPr>
                <w:rFonts w:asciiTheme="majorHAnsi" w:hAnsiTheme="majorHAnsi" w:cstheme="majorHAnsi"/>
              </w:rPr>
              <w:t xml:space="preserve"> (ochrona fizyczna osób i mienia wraz z monitoringiem)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F801BAF" w14:textId="77777777" w:rsidR="00D84F23" w:rsidRPr="00D4177D" w:rsidRDefault="00D84F23" w:rsidP="0038116E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4177D">
              <w:rPr>
                <w:rFonts w:asciiTheme="majorHAnsi" w:hAnsiTheme="majorHAnsi" w:cstheme="majorHAnsi"/>
                <w:b/>
                <w:bCs/>
              </w:rPr>
              <w:t>Data</w:t>
            </w:r>
          </w:p>
          <w:p w14:paraId="20B30808" w14:textId="77777777" w:rsidR="00D84F23" w:rsidRPr="00D4177D" w:rsidRDefault="00D84F23" w:rsidP="0038116E">
            <w:pPr>
              <w:jc w:val="center"/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  <w:b/>
                <w:bCs/>
              </w:rPr>
              <w:t>realizacji usługi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F47CD56" w14:textId="77777777" w:rsidR="00D84F23" w:rsidRPr="00D4177D" w:rsidRDefault="00D84F23" w:rsidP="0038116E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D4177D">
              <w:rPr>
                <w:rFonts w:asciiTheme="majorHAnsi" w:hAnsiTheme="majorHAnsi" w:cstheme="majorHAnsi"/>
                <w:b/>
                <w:bCs/>
              </w:rPr>
              <w:t>Zakres czynności wykonywanych podczas realizacji usługi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09D1915" w14:textId="77777777" w:rsidR="00D84F23" w:rsidRPr="00D4177D" w:rsidRDefault="00D84F23" w:rsidP="0038116E">
            <w:pPr>
              <w:rPr>
                <w:rFonts w:asciiTheme="majorHAnsi" w:hAnsiTheme="majorHAnsi" w:cstheme="majorHAnsi"/>
              </w:rPr>
            </w:pPr>
            <w:r w:rsidRPr="00D4177D">
              <w:rPr>
                <w:rFonts w:asciiTheme="majorHAnsi" w:hAnsiTheme="majorHAnsi" w:cstheme="majorHAnsi"/>
                <w:b/>
                <w:bCs/>
              </w:rPr>
              <w:t>1.</w:t>
            </w:r>
            <w:r w:rsidRPr="00D4177D">
              <w:rPr>
                <w:rFonts w:asciiTheme="majorHAnsi" w:hAnsiTheme="majorHAnsi" w:cstheme="majorHAnsi"/>
              </w:rPr>
              <w:t> Numer wpisu na listę kwalifikowanych pracowników ochrony fizycznej (</w:t>
            </w:r>
            <w:r w:rsidRPr="00D4177D">
              <w:rPr>
                <w:rFonts w:asciiTheme="majorHAnsi" w:hAnsiTheme="majorHAnsi" w:cstheme="majorHAnsi"/>
                <w:i/>
                <w:iCs/>
              </w:rPr>
              <w:t>należy podać</w:t>
            </w:r>
            <w:r w:rsidRPr="00D4177D"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2127" w:type="dxa"/>
            <w:vMerge w:val="restart"/>
            <w:shd w:val="clear" w:color="auto" w:fill="92D050"/>
          </w:tcPr>
          <w:p w14:paraId="35D8275A" w14:textId="77777777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406A70AD" w14:textId="77777777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4E71738A" w14:textId="77777777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716A550A" w14:textId="68C14D9F" w:rsidR="00D84F23" w:rsidRPr="00D4177D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D84F23" w:rsidRPr="005F1455" w14:paraId="61EACC18" w14:textId="77777777" w:rsidTr="0038116E">
        <w:trPr>
          <w:cantSplit/>
          <w:trHeight w:hRule="exact" w:val="1552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26AE8A0D" w14:textId="77777777" w:rsidR="00D84F23" w:rsidRDefault="00D84F23" w:rsidP="005F1455">
            <w:pPr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</w:rPr>
              <w:t>1.</w:t>
            </w:r>
          </w:p>
          <w:p w14:paraId="0BA8E49A" w14:textId="77777777" w:rsidR="005F1455" w:rsidRPr="005F1455" w:rsidRDefault="005F1455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FFFF00"/>
          </w:tcPr>
          <w:p w14:paraId="69568EC2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38AF85C3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40AB6926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27" w:type="dxa"/>
            <w:shd w:val="clear" w:color="auto" w:fill="FFFF00"/>
          </w:tcPr>
          <w:p w14:paraId="0AEDB272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shd w:val="clear" w:color="auto" w:fill="FFFF00"/>
          </w:tcPr>
          <w:p w14:paraId="5BE37882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shd w:val="clear" w:color="auto" w:fill="FFFF00"/>
          </w:tcPr>
          <w:p w14:paraId="4092FCCD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2" w:type="dxa"/>
            <w:vMerge w:val="restart"/>
            <w:shd w:val="clear" w:color="auto" w:fill="92D050"/>
          </w:tcPr>
          <w:p w14:paraId="61F91BB0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3641796A" w14:textId="0C19CBF3" w:rsidR="00D84F23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47999C56" w14:textId="77777777" w:rsidR="00CE1EF6" w:rsidRDefault="00CE1EF6" w:rsidP="005F1455">
            <w:pPr>
              <w:rPr>
                <w:rFonts w:asciiTheme="majorHAnsi" w:hAnsiTheme="majorHAnsi" w:cstheme="majorHAnsi"/>
              </w:rPr>
            </w:pPr>
          </w:p>
          <w:p w14:paraId="70156AA8" w14:textId="77777777" w:rsidR="00294494" w:rsidRDefault="00294494" w:rsidP="005F1455">
            <w:pPr>
              <w:rPr>
                <w:rFonts w:asciiTheme="majorHAnsi" w:hAnsiTheme="majorHAnsi" w:cstheme="majorHAnsi"/>
              </w:rPr>
            </w:pPr>
          </w:p>
          <w:p w14:paraId="05394AA3" w14:textId="77777777" w:rsidR="00294494" w:rsidRDefault="00294494" w:rsidP="005F1455">
            <w:pPr>
              <w:rPr>
                <w:rFonts w:asciiTheme="majorHAnsi" w:hAnsiTheme="majorHAnsi" w:cstheme="majorHAnsi"/>
              </w:rPr>
            </w:pPr>
          </w:p>
          <w:p w14:paraId="18B5DE4E" w14:textId="77777777" w:rsidR="00294494" w:rsidRDefault="00294494" w:rsidP="005F1455">
            <w:pPr>
              <w:rPr>
                <w:rFonts w:asciiTheme="majorHAnsi" w:hAnsiTheme="majorHAnsi" w:cstheme="majorHAnsi"/>
              </w:rPr>
            </w:pPr>
          </w:p>
          <w:p w14:paraId="610B4082" w14:textId="77777777" w:rsidR="00294494" w:rsidRDefault="00294494" w:rsidP="005F1455">
            <w:pPr>
              <w:rPr>
                <w:rFonts w:asciiTheme="majorHAnsi" w:hAnsiTheme="majorHAnsi" w:cstheme="majorHAnsi"/>
              </w:rPr>
            </w:pPr>
          </w:p>
          <w:p w14:paraId="47DDEF83" w14:textId="3B18FB06" w:rsidR="00294494" w:rsidRPr="005F1455" w:rsidRDefault="00294494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vMerge/>
            <w:shd w:val="clear" w:color="auto" w:fill="92D050"/>
          </w:tcPr>
          <w:p w14:paraId="283A5C11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D84F23" w:rsidRPr="005F1455" w14:paraId="1EA54EEA" w14:textId="77777777" w:rsidTr="0038116E">
        <w:trPr>
          <w:cantSplit/>
          <w:trHeight w:hRule="exact" w:val="285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14:paraId="4FBA3E62" w14:textId="77777777" w:rsidR="00D84F23" w:rsidRDefault="00D84F23" w:rsidP="005F1455">
            <w:pPr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</w:rPr>
              <w:t>...</w:t>
            </w:r>
          </w:p>
          <w:p w14:paraId="07A49F58" w14:textId="77777777" w:rsidR="005F1455" w:rsidRPr="005F1455" w:rsidRDefault="005F1455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FFFF00"/>
          </w:tcPr>
          <w:p w14:paraId="5181B8A7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FFF00"/>
          </w:tcPr>
          <w:p w14:paraId="7895B5A8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2266E9D1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</w:tcPr>
          <w:p w14:paraId="6124AD19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92D050"/>
          </w:tcPr>
          <w:p w14:paraId="57117E6F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vMerge/>
            <w:shd w:val="clear" w:color="auto" w:fill="92D050"/>
          </w:tcPr>
          <w:p w14:paraId="552C46CF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D84F23" w:rsidRPr="005F1455" w14:paraId="771A0EE7" w14:textId="77777777" w:rsidTr="0038116E">
        <w:trPr>
          <w:cantSplit/>
          <w:trHeight w:hRule="exact" w:val="1144"/>
        </w:trPr>
        <w:tc>
          <w:tcPr>
            <w:tcW w:w="568" w:type="dxa"/>
            <w:vMerge w:val="restart"/>
            <w:shd w:val="clear" w:color="auto" w:fill="EAF1DD" w:themeFill="accent3" w:themeFillTint="33"/>
            <w:vAlign w:val="center"/>
          </w:tcPr>
          <w:p w14:paraId="46D12712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60D4C2FE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5D4961DD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633C4216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19C027ED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</w:rPr>
              <w:t>L</w:t>
            </w:r>
            <w:r w:rsidRPr="0038116E">
              <w:rPr>
                <w:rFonts w:asciiTheme="majorHAnsi" w:hAnsiTheme="majorHAnsi" w:cstheme="majorHAnsi"/>
              </w:rPr>
              <w:t>.</w:t>
            </w:r>
            <w:r w:rsidRPr="005F1455">
              <w:rPr>
                <w:rFonts w:asciiTheme="majorHAnsi" w:hAnsiTheme="majorHAnsi" w:cstheme="majorHAnsi"/>
              </w:rPr>
              <w:t>p.</w:t>
            </w:r>
          </w:p>
        </w:tc>
        <w:tc>
          <w:tcPr>
            <w:tcW w:w="7791" w:type="dxa"/>
            <w:gridSpan w:val="4"/>
            <w:shd w:val="clear" w:color="auto" w:fill="FFFF00"/>
          </w:tcPr>
          <w:p w14:paraId="0C8D18BD" w14:textId="278CFC5D" w:rsidR="00D84F23" w:rsidRPr="005F1455" w:rsidRDefault="00D84F23" w:rsidP="0038116E">
            <w:pPr>
              <w:spacing w:line="360" w:lineRule="auto"/>
              <w:rPr>
                <w:rFonts w:asciiTheme="majorHAnsi" w:eastAsia="Times New Roman" w:hAnsiTheme="majorHAnsi" w:cstheme="majorHAnsi"/>
              </w:rPr>
            </w:pPr>
            <w:r w:rsidRPr="005F1455">
              <w:rPr>
                <w:rFonts w:asciiTheme="majorHAnsi" w:eastAsia="Times New Roman" w:hAnsiTheme="majorHAnsi" w:cstheme="majorHAnsi"/>
              </w:rPr>
              <w:t>Doświadczenie kierownika ds. bezpieczeństwa imprez masowych</w:t>
            </w:r>
            <w:r w:rsidR="00642A98">
              <w:rPr>
                <w:rFonts w:asciiTheme="majorHAnsi" w:eastAsia="Times New Roman" w:hAnsiTheme="majorHAnsi" w:cstheme="majorHAnsi"/>
              </w:rPr>
              <w:t xml:space="preserve"> w zakresie koordynowania prac personelu ochrony </w:t>
            </w:r>
            <w:r w:rsidR="00642A98" w:rsidRPr="00642A98">
              <w:rPr>
                <w:rFonts w:asciiTheme="majorHAnsi" w:eastAsia="Times New Roman" w:hAnsiTheme="majorHAnsi" w:cstheme="majorHAnsi"/>
                <w:b/>
                <w:bCs/>
              </w:rPr>
              <w:t>podczas Juwenaliów</w:t>
            </w:r>
            <w:r w:rsidR="00642A98">
              <w:rPr>
                <w:rFonts w:asciiTheme="majorHAnsi" w:eastAsia="Times New Roman" w:hAnsiTheme="majorHAnsi" w:cstheme="majorHAnsi"/>
              </w:rPr>
              <w:t xml:space="preserve"> </w:t>
            </w:r>
            <w:r w:rsidRPr="005F1455">
              <w:rPr>
                <w:rFonts w:asciiTheme="majorHAnsi" w:eastAsia="Times New Roman" w:hAnsiTheme="majorHAnsi" w:cstheme="majorHAnsi"/>
                <w:b/>
                <w:bCs/>
              </w:rPr>
              <w:t xml:space="preserve">w ciągu ostatnich 10 lat </w:t>
            </w:r>
            <w:r w:rsidRPr="005F1455">
              <w:rPr>
                <w:rFonts w:asciiTheme="majorHAnsi" w:eastAsia="Times New Roman" w:hAnsiTheme="majorHAnsi" w:cstheme="majorHAnsi"/>
              </w:rPr>
              <w:t>przed upływem terminu składania ofert</w:t>
            </w:r>
          </w:p>
          <w:p w14:paraId="7CCA7CFB" w14:textId="31DE1279" w:rsidR="00D84F23" w:rsidRPr="005F1455" w:rsidRDefault="00D84F23" w:rsidP="0038116E">
            <w:pPr>
              <w:spacing w:line="360" w:lineRule="auto"/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  <w:b/>
                <w:bCs/>
              </w:rPr>
              <w:t>- dotyczy Juwenaliów</w:t>
            </w:r>
          </w:p>
        </w:tc>
        <w:tc>
          <w:tcPr>
            <w:tcW w:w="1842" w:type="dxa"/>
            <w:vMerge w:val="restart"/>
            <w:shd w:val="clear" w:color="auto" w:fill="92D050"/>
          </w:tcPr>
          <w:p w14:paraId="205D66B4" w14:textId="77777777" w:rsidR="0038116E" w:rsidRPr="00431DEB" w:rsidRDefault="0038116E" w:rsidP="0038116E">
            <w:pPr>
              <w:rPr>
                <w:i/>
                <w:iCs/>
              </w:rPr>
            </w:pPr>
            <w:r w:rsidRPr="00431DEB">
              <w:rPr>
                <w:rFonts w:asciiTheme="majorHAnsi" w:hAnsiTheme="majorHAnsi" w:cstheme="majorHAnsi"/>
                <w:b/>
                <w:bCs/>
              </w:rPr>
              <w:t>2</w:t>
            </w:r>
            <w:r>
              <w:rPr>
                <w:rFonts w:asciiTheme="majorHAnsi" w:hAnsiTheme="majorHAnsi" w:cstheme="majorHAnsi"/>
              </w:rPr>
              <w:t xml:space="preserve">. Zaświadczenie o ukończeniu szkolenia w zakresie wykonywania zadań kierownika ds. bezpieczeństwa </w:t>
            </w:r>
            <w:r>
              <w:rPr>
                <w:rFonts w:asciiTheme="majorHAnsi" w:hAnsiTheme="majorHAnsi" w:cstheme="majorHAnsi"/>
                <w:i/>
                <w:iCs/>
              </w:rPr>
              <w:t>(należy podać nazwę podmiotu, który przeprowadził szkolenie oraz datę ukończenia szkolenia)</w:t>
            </w:r>
          </w:p>
          <w:p w14:paraId="79435017" w14:textId="2CF1E0C4" w:rsidR="00D84F23" w:rsidRPr="00294494" w:rsidRDefault="00D84F23" w:rsidP="005F1455">
            <w:pPr>
              <w:shd w:val="clear" w:color="auto" w:fill="C6D9F1" w:themeFill="text2" w:themeFillTint="33"/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vMerge/>
            <w:shd w:val="clear" w:color="auto" w:fill="92D050"/>
          </w:tcPr>
          <w:p w14:paraId="26647645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D84F23" w:rsidRPr="005F1455" w14:paraId="5EC8B5CD" w14:textId="77777777" w:rsidTr="0038116E">
        <w:trPr>
          <w:cantSplit/>
          <w:trHeight w:hRule="exact" w:val="3161"/>
        </w:trPr>
        <w:tc>
          <w:tcPr>
            <w:tcW w:w="568" w:type="dxa"/>
            <w:vMerge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DBAABF4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D63892E" w14:textId="77777777" w:rsidR="00D84F23" w:rsidRPr="005F1455" w:rsidRDefault="00D84F23" w:rsidP="0038116E">
            <w:pPr>
              <w:jc w:val="center"/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  <w:b/>
                <w:bCs/>
              </w:rPr>
              <w:t>Nazwa instytucji</w:t>
            </w:r>
            <w:r w:rsidRPr="005F1455">
              <w:rPr>
                <w:rFonts w:asciiTheme="majorHAnsi" w:hAnsiTheme="majorHAnsi" w:cstheme="majorHAnsi"/>
              </w:rPr>
              <w:t xml:space="preserve"> na rzecz, której zostały wykonane usługi, </w:t>
            </w:r>
            <w:r w:rsidRPr="005F1455">
              <w:rPr>
                <w:rFonts w:asciiTheme="majorHAnsi" w:hAnsiTheme="majorHAnsi" w:cstheme="majorHAnsi"/>
                <w:b/>
              </w:rPr>
              <w:t>adres, nr telefonu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E9285E0" w14:textId="77777777" w:rsidR="00D84F23" w:rsidRPr="005F1455" w:rsidRDefault="00D84F23" w:rsidP="0038116E">
            <w:pPr>
              <w:jc w:val="center"/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eastAsia="Times New Roman" w:hAnsiTheme="majorHAnsi" w:cstheme="majorHAnsi"/>
                <w:b/>
                <w:bCs/>
              </w:rPr>
              <w:t>Nazwa imprezy</w:t>
            </w:r>
            <w:r w:rsidRPr="005F1455">
              <w:rPr>
                <w:rFonts w:asciiTheme="majorHAnsi" w:hAnsiTheme="majorHAnsi" w:cstheme="majorHAnsi"/>
                <w:b/>
                <w:bCs/>
              </w:rPr>
              <w:t>, określenie przedmiotu zamówienia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626A5E3" w14:textId="77777777" w:rsidR="00D84F23" w:rsidRPr="005F1455" w:rsidRDefault="00D84F23" w:rsidP="0038116E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F1455">
              <w:rPr>
                <w:rFonts w:asciiTheme="majorHAnsi" w:hAnsiTheme="majorHAnsi" w:cstheme="majorHAnsi"/>
                <w:b/>
                <w:bCs/>
              </w:rPr>
              <w:t>Data</w:t>
            </w:r>
          </w:p>
          <w:p w14:paraId="53B6C231" w14:textId="77777777" w:rsidR="00D84F23" w:rsidRPr="005F1455" w:rsidRDefault="00D84F23" w:rsidP="0038116E">
            <w:pPr>
              <w:jc w:val="center"/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  <w:b/>
                <w:bCs/>
              </w:rPr>
              <w:t>realizacji usługi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544ABA4" w14:textId="77777777" w:rsidR="00D84F23" w:rsidRPr="005F1455" w:rsidRDefault="00D84F23" w:rsidP="0038116E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F1455">
              <w:rPr>
                <w:rFonts w:asciiTheme="majorHAnsi" w:hAnsiTheme="majorHAnsi" w:cstheme="majorHAnsi"/>
                <w:b/>
                <w:bCs/>
              </w:rPr>
              <w:t>Zakres czynności wykonywanych podczas realizacji usługi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92D050"/>
          </w:tcPr>
          <w:p w14:paraId="56798440" w14:textId="77777777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vMerge/>
            <w:shd w:val="clear" w:color="auto" w:fill="92D050"/>
          </w:tcPr>
          <w:p w14:paraId="0ED364A5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D84F23" w:rsidRPr="005F1455" w14:paraId="34D9DC62" w14:textId="77777777" w:rsidTr="0038116E">
        <w:trPr>
          <w:cantSplit/>
          <w:trHeight w:hRule="exact" w:val="1234"/>
        </w:trPr>
        <w:tc>
          <w:tcPr>
            <w:tcW w:w="568" w:type="dxa"/>
            <w:shd w:val="clear" w:color="auto" w:fill="EAF1DD" w:themeFill="accent3" w:themeFillTint="33"/>
            <w:vAlign w:val="center"/>
          </w:tcPr>
          <w:p w14:paraId="54F36B96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  <w:r w:rsidRPr="005F1455">
              <w:rPr>
                <w:rFonts w:asciiTheme="majorHAnsi" w:hAnsiTheme="majorHAnsi" w:cstheme="majorHAnsi"/>
              </w:rPr>
              <w:t xml:space="preserve">1. </w:t>
            </w:r>
          </w:p>
        </w:tc>
        <w:tc>
          <w:tcPr>
            <w:tcW w:w="2136" w:type="dxa"/>
            <w:shd w:val="clear" w:color="auto" w:fill="FFFF00"/>
          </w:tcPr>
          <w:p w14:paraId="19734BD6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27" w:type="dxa"/>
            <w:shd w:val="clear" w:color="auto" w:fill="FFFF00"/>
          </w:tcPr>
          <w:p w14:paraId="77310B42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shd w:val="clear" w:color="auto" w:fill="FFFF00"/>
          </w:tcPr>
          <w:p w14:paraId="2F89DDDC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shd w:val="clear" w:color="auto" w:fill="FFFF00"/>
          </w:tcPr>
          <w:p w14:paraId="57111690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2" w:type="dxa"/>
            <w:vMerge w:val="restart"/>
            <w:shd w:val="clear" w:color="auto" w:fill="92D050"/>
          </w:tcPr>
          <w:p w14:paraId="459B83C1" w14:textId="77777777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7A1A5D19" w14:textId="77777777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  <w:r w:rsidRPr="00294494">
              <w:rPr>
                <w:rFonts w:asciiTheme="majorHAnsi" w:hAnsiTheme="majorHAnsi" w:cstheme="majorHAnsi"/>
              </w:rPr>
              <w:t xml:space="preserve">Nazwa podmiotu: </w:t>
            </w:r>
          </w:p>
          <w:p w14:paraId="60728E0D" w14:textId="77777777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</w:p>
          <w:p w14:paraId="25C0803C" w14:textId="77777777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  <w:r w:rsidRPr="00294494">
              <w:rPr>
                <w:rFonts w:asciiTheme="majorHAnsi" w:hAnsiTheme="majorHAnsi" w:cstheme="majorHAnsi"/>
              </w:rPr>
              <w:t>…………….……..,</w:t>
            </w:r>
          </w:p>
          <w:p w14:paraId="65044CC5" w14:textId="77777777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  <w:r w:rsidRPr="00294494">
              <w:rPr>
                <w:rFonts w:asciiTheme="majorHAnsi" w:hAnsiTheme="majorHAnsi" w:cstheme="majorHAnsi"/>
              </w:rPr>
              <w:t>Data ukończenia szkolenia:</w:t>
            </w:r>
          </w:p>
          <w:p w14:paraId="56988A77" w14:textId="77777777" w:rsidR="005F1455" w:rsidRPr="00294494" w:rsidRDefault="005F1455" w:rsidP="005F1455">
            <w:pPr>
              <w:rPr>
                <w:rFonts w:asciiTheme="majorHAnsi" w:hAnsiTheme="majorHAnsi" w:cstheme="majorHAnsi"/>
              </w:rPr>
            </w:pPr>
          </w:p>
          <w:p w14:paraId="71020CA3" w14:textId="7E13BF23" w:rsidR="00D84F23" w:rsidRPr="00294494" w:rsidRDefault="00D84F23" w:rsidP="005F1455">
            <w:pPr>
              <w:rPr>
                <w:rFonts w:asciiTheme="majorHAnsi" w:hAnsiTheme="majorHAnsi" w:cstheme="majorHAnsi"/>
              </w:rPr>
            </w:pPr>
            <w:r w:rsidRPr="00294494">
              <w:rPr>
                <w:rFonts w:asciiTheme="majorHAnsi" w:hAnsiTheme="majorHAnsi" w:cstheme="majorHAnsi"/>
              </w:rPr>
              <w:t>………………………</w:t>
            </w:r>
          </w:p>
        </w:tc>
        <w:tc>
          <w:tcPr>
            <w:tcW w:w="2127" w:type="dxa"/>
            <w:vMerge/>
            <w:shd w:val="clear" w:color="auto" w:fill="92D050"/>
          </w:tcPr>
          <w:p w14:paraId="76ABB8B5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221778" w:rsidRPr="005F1455" w14:paraId="086AB17E" w14:textId="77777777" w:rsidTr="0038116E">
        <w:trPr>
          <w:cantSplit/>
          <w:trHeight w:hRule="exact" w:val="1124"/>
        </w:trPr>
        <w:tc>
          <w:tcPr>
            <w:tcW w:w="568" w:type="dxa"/>
            <w:shd w:val="clear" w:color="auto" w:fill="EAF1DD" w:themeFill="accent3" w:themeFillTint="33"/>
            <w:vAlign w:val="center"/>
          </w:tcPr>
          <w:p w14:paraId="610F2749" w14:textId="264D6B54" w:rsidR="00221778" w:rsidRDefault="00221778" w:rsidP="005F145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2. 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shd w:val="clear" w:color="auto" w:fill="FFFF00"/>
          </w:tcPr>
          <w:p w14:paraId="1D6318F4" w14:textId="77777777" w:rsidR="00221778" w:rsidRPr="005F1455" w:rsidRDefault="00221778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FFF00"/>
          </w:tcPr>
          <w:p w14:paraId="7DC0FEA9" w14:textId="77777777" w:rsidR="00221778" w:rsidRPr="005F1455" w:rsidRDefault="00221778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6FF6982C" w14:textId="77777777" w:rsidR="00221778" w:rsidRPr="005F1455" w:rsidRDefault="00221778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</w:tcPr>
          <w:p w14:paraId="6238B6B6" w14:textId="77777777" w:rsidR="00221778" w:rsidRPr="005F1455" w:rsidRDefault="00221778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2" w:type="dxa"/>
            <w:vMerge/>
            <w:shd w:val="clear" w:color="auto" w:fill="92D050"/>
          </w:tcPr>
          <w:p w14:paraId="34C63F28" w14:textId="77777777" w:rsidR="00221778" w:rsidRPr="005F1455" w:rsidRDefault="00221778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vMerge/>
            <w:shd w:val="clear" w:color="auto" w:fill="92D050"/>
          </w:tcPr>
          <w:p w14:paraId="3471AF9C" w14:textId="77777777" w:rsidR="00221778" w:rsidRPr="005F1455" w:rsidRDefault="00221778" w:rsidP="005F1455">
            <w:pPr>
              <w:rPr>
                <w:rFonts w:asciiTheme="majorHAnsi" w:hAnsiTheme="majorHAnsi" w:cstheme="majorHAnsi"/>
              </w:rPr>
            </w:pPr>
          </w:p>
        </w:tc>
      </w:tr>
      <w:tr w:rsidR="00D84F23" w:rsidRPr="005F1455" w14:paraId="3908C4D4" w14:textId="77777777" w:rsidTr="0038116E">
        <w:trPr>
          <w:cantSplit/>
          <w:trHeight w:hRule="exact" w:val="557"/>
        </w:trPr>
        <w:tc>
          <w:tcPr>
            <w:tcW w:w="568" w:type="dxa"/>
            <w:shd w:val="clear" w:color="auto" w:fill="FFFFFF" w:themeFill="background1"/>
          </w:tcPr>
          <w:p w14:paraId="24E87358" w14:textId="53D19D2B" w:rsidR="00D84F23" w:rsidRPr="005F1455" w:rsidRDefault="00221778" w:rsidP="005F145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...</w:t>
            </w:r>
          </w:p>
        </w:tc>
        <w:tc>
          <w:tcPr>
            <w:tcW w:w="2136" w:type="dxa"/>
            <w:shd w:val="clear" w:color="auto" w:fill="FFFF00"/>
          </w:tcPr>
          <w:p w14:paraId="049DC559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27" w:type="dxa"/>
            <w:shd w:val="clear" w:color="auto" w:fill="FFFF00"/>
          </w:tcPr>
          <w:p w14:paraId="33A89AA9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shd w:val="clear" w:color="auto" w:fill="FFFF00"/>
          </w:tcPr>
          <w:p w14:paraId="66420921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shd w:val="clear" w:color="auto" w:fill="FFFF00"/>
          </w:tcPr>
          <w:p w14:paraId="0E6518A0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842" w:type="dxa"/>
            <w:vMerge/>
            <w:shd w:val="clear" w:color="auto" w:fill="92D050"/>
          </w:tcPr>
          <w:p w14:paraId="576E593D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  <w:vMerge/>
            <w:shd w:val="clear" w:color="auto" w:fill="92D050"/>
          </w:tcPr>
          <w:p w14:paraId="3F624BF5" w14:textId="77777777" w:rsidR="00D84F23" w:rsidRPr="005F1455" w:rsidRDefault="00D84F23" w:rsidP="005F1455">
            <w:pPr>
              <w:rPr>
                <w:rFonts w:asciiTheme="majorHAnsi" w:hAnsiTheme="majorHAnsi" w:cstheme="majorHAnsi"/>
              </w:rPr>
            </w:pPr>
          </w:p>
        </w:tc>
      </w:tr>
    </w:tbl>
    <w:p w14:paraId="2073D627" w14:textId="77777777" w:rsidR="00D84F23" w:rsidRPr="005F1455" w:rsidRDefault="00D84F23" w:rsidP="005F1455">
      <w:pPr>
        <w:suppressLineNumbers/>
        <w:spacing w:after="120"/>
        <w:rPr>
          <w:rFonts w:asciiTheme="majorHAnsi" w:eastAsia="Times New Roman" w:hAnsiTheme="majorHAnsi" w:cstheme="majorHAnsi"/>
          <w:b/>
        </w:rPr>
      </w:pPr>
    </w:p>
    <w:p w14:paraId="16EB678B" w14:textId="77777777" w:rsidR="00D84F23" w:rsidRPr="00FE0CFD" w:rsidRDefault="00D84F23" w:rsidP="005F1455">
      <w:pPr>
        <w:suppressLineNumbers/>
        <w:spacing w:after="120"/>
        <w:ind w:left="-142"/>
        <w:rPr>
          <w:rFonts w:ascii="Verdana" w:eastAsia="Times New Roman" w:hAnsi="Verdana" w:cs="Tahoma"/>
          <w:b/>
          <w:sz w:val="17"/>
          <w:szCs w:val="17"/>
        </w:rPr>
      </w:pPr>
    </w:p>
    <w:p w14:paraId="5FEFFD03" w14:textId="77777777" w:rsidR="00D84F23" w:rsidRDefault="00D84F23" w:rsidP="005F1455">
      <w:pPr>
        <w:tabs>
          <w:tab w:val="left" w:pos="993"/>
        </w:tabs>
        <w:ind w:right="74"/>
        <w:rPr>
          <w:rFonts w:ascii="Calibri" w:hAnsi="Calibri" w:cs="Calibri"/>
          <w:b/>
        </w:rPr>
      </w:pPr>
    </w:p>
    <w:p w14:paraId="14CA3ACD" w14:textId="77777777" w:rsidR="00D84F23" w:rsidRDefault="00D84F23" w:rsidP="005F1455">
      <w:pPr>
        <w:tabs>
          <w:tab w:val="left" w:pos="993"/>
        </w:tabs>
        <w:ind w:right="74"/>
        <w:rPr>
          <w:rFonts w:ascii="Calibri" w:hAnsi="Calibri" w:cs="Calibri"/>
          <w:b/>
        </w:rPr>
      </w:pPr>
    </w:p>
    <w:p w14:paraId="2D3E94BA" w14:textId="77777777" w:rsidR="00D84F23" w:rsidRDefault="00D84F23" w:rsidP="005F1455">
      <w:pPr>
        <w:tabs>
          <w:tab w:val="left" w:pos="993"/>
        </w:tabs>
        <w:ind w:right="74"/>
        <w:rPr>
          <w:rFonts w:ascii="Calibri" w:hAnsi="Calibri" w:cs="Calibri"/>
          <w:b/>
        </w:rPr>
      </w:pPr>
    </w:p>
    <w:p w14:paraId="54DC7DA2" w14:textId="77777777" w:rsidR="00D84F23" w:rsidRDefault="00D84F23" w:rsidP="00D84F23">
      <w:pPr>
        <w:tabs>
          <w:tab w:val="left" w:pos="993"/>
        </w:tabs>
        <w:ind w:right="74"/>
        <w:jc w:val="both"/>
        <w:rPr>
          <w:rFonts w:ascii="Calibri" w:hAnsi="Calibri" w:cs="Calibri"/>
          <w:b/>
        </w:rPr>
      </w:pPr>
    </w:p>
    <w:p w14:paraId="4D282676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12089826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187BB9A3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12BE31BC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3A76BB6A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49CEE8A1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40ED675C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020A9F22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293F9884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0B1ADD8B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61F82320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67AE7143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5E434276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66542749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0FC337A1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76053F93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6E3C3145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7358FA80" w14:textId="77777777" w:rsidR="0038116E" w:rsidRDefault="0038116E" w:rsidP="005F1455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</w:p>
    <w:p w14:paraId="38C2CE63" w14:textId="378EFED4" w:rsidR="00D84F23" w:rsidRPr="0038116E" w:rsidRDefault="00D84F23" w:rsidP="0038116E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</w:rPr>
      </w:pPr>
      <w:r w:rsidRPr="005F1455">
        <w:rPr>
          <w:rFonts w:asciiTheme="majorHAnsi" w:hAnsiTheme="majorHAnsi" w:cstheme="majorHAnsi"/>
        </w:rPr>
        <w:t>*</w:t>
      </w:r>
      <w:r w:rsidR="00294494">
        <w:rPr>
          <w:rFonts w:asciiTheme="majorHAnsi" w:hAnsiTheme="majorHAnsi" w:cstheme="majorHAnsi"/>
        </w:rPr>
        <w:t xml:space="preserve"> </w:t>
      </w:r>
      <w:r w:rsidR="00294494" w:rsidRPr="005F1455">
        <w:rPr>
          <w:rFonts w:asciiTheme="majorHAnsi" w:hAnsiTheme="majorHAnsi" w:cstheme="majorHAnsi"/>
        </w:rPr>
        <w:t xml:space="preserve"> </w:t>
      </w:r>
      <w:r w:rsidRPr="005F1455">
        <w:rPr>
          <w:rFonts w:asciiTheme="majorHAnsi" w:hAnsiTheme="majorHAnsi" w:cstheme="majorHAnsi"/>
        </w:rPr>
        <w:t>zgodnie z pkt 3.</w:t>
      </w:r>
      <w:r w:rsidR="00143B34">
        <w:rPr>
          <w:rFonts w:asciiTheme="majorHAnsi" w:hAnsiTheme="majorHAnsi" w:cstheme="majorHAnsi"/>
        </w:rPr>
        <w:t>11</w:t>
      </w:r>
      <w:r w:rsidRPr="005F1455">
        <w:rPr>
          <w:rFonts w:asciiTheme="majorHAnsi" w:hAnsiTheme="majorHAnsi" w:cstheme="majorHAnsi"/>
        </w:rPr>
        <w:t xml:space="preserve"> SWZ</w:t>
      </w:r>
      <w:r w:rsidR="00294494">
        <w:rPr>
          <w:rFonts w:asciiTheme="majorHAnsi" w:hAnsiTheme="majorHAnsi" w:cstheme="majorHAnsi"/>
        </w:rPr>
        <w:t xml:space="preserve"> podstawą </w:t>
      </w:r>
      <w:r w:rsidR="0038116E">
        <w:rPr>
          <w:rFonts w:asciiTheme="majorHAnsi" w:hAnsiTheme="majorHAnsi" w:cstheme="majorHAnsi"/>
        </w:rPr>
        <w:t>dysponowania osobą powinna być umowa o pracę.</w:t>
      </w:r>
    </w:p>
    <w:p w14:paraId="61088246" w14:textId="77777777" w:rsidR="0038116E" w:rsidRDefault="0038116E" w:rsidP="00BE53FA">
      <w:pPr>
        <w:tabs>
          <w:tab w:val="left" w:pos="3686"/>
        </w:tabs>
        <w:spacing w:line="360" w:lineRule="auto"/>
        <w:ind w:left="4962" w:right="98"/>
        <w:rPr>
          <w:rFonts w:asciiTheme="majorHAnsi" w:eastAsia="Times New Roman" w:hAnsiTheme="majorHAnsi" w:cstheme="majorHAnsi"/>
          <w:color w:val="FF0000"/>
          <w:kern w:val="24"/>
        </w:rPr>
      </w:pPr>
    </w:p>
    <w:p w14:paraId="089D3B38" w14:textId="26EED60F" w:rsidR="008C3BA0" w:rsidRPr="006028C1" w:rsidRDefault="00D84F23" w:rsidP="00BE53FA">
      <w:pPr>
        <w:tabs>
          <w:tab w:val="left" w:pos="3686"/>
        </w:tabs>
        <w:spacing w:line="360" w:lineRule="auto"/>
        <w:ind w:left="4962" w:right="98"/>
        <w:rPr>
          <w:rFonts w:asciiTheme="majorHAnsi" w:hAnsiTheme="majorHAnsi" w:cstheme="majorHAnsi"/>
          <w:b/>
          <w:bCs/>
          <w:color w:val="EE0000"/>
        </w:rPr>
        <w:sectPr w:rsidR="008C3BA0" w:rsidRPr="006028C1" w:rsidSect="00D4177D">
          <w:footerReference w:type="first" r:id="rId11"/>
          <w:pgSz w:w="16834" w:h="11909" w:orient="landscape"/>
          <w:pgMar w:top="1276" w:right="851" w:bottom="1419" w:left="993" w:header="357" w:footer="0" w:gutter="0"/>
          <w:pgNumType w:start="1"/>
          <w:cols w:space="708"/>
          <w:titlePg/>
          <w:docGrid w:linePitch="299"/>
        </w:sectPr>
      </w:pPr>
      <w:r w:rsidRPr="006028C1">
        <w:rPr>
          <w:rFonts w:asciiTheme="majorHAnsi" w:eastAsia="Times New Roman" w:hAnsiTheme="majorHAnsi" w:cstheme="majorHAnsi"/>
          <w:b/>
          <w:bCs/>
          <w:color w:val="EE0000"/>
          <w:kern w:val="24"/>
        </w:rPr>
        <w:t>Dokument należy opatrzyć kwalifikowanym podpisem elektronicznym, podpisem zaufanym lub podpisem osobistym osoby uprawomocnionej do występowania w imieniu Wykona</w:t>
      </w:r>
      <w:r w:rsidR="004A5F17" w:rsidRPr="006028C1">
        <w:rPr>
          <w:rFonts w:asciiTheme="majorHAnsi" w:eastAsia="Times New Roman" w:hAnsiTheme="majorHAnsi" w:cstheme="majorHAnsi"/>
          <w:b/>
          <w:bCs/>
          <w:color w:val="EE0000"/>
          <w:kern w:val="24"/>
        </w:rPr>
        <w:t>wcy</w:t>
      </w:r>
    </w:p>
    <w:p w14:paraId="14962163" w14:textId="17E47AA9" w:rsidR="00CE1EF6" w:rsidRPr="003F21E9" w:rsidRDefault="00CE1EF6" w:rsidP="00CE1EF6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  <w:b/>
          <w:bCs/>
          <w:u w:val="single"/>
        </w:rPr>
      </w:pPr>
      <w:r w:rsidRPr="003F21E9">
        <w:rPr>
          <w:rFonts w:asciiTheme="majorHAnsi" w:hAnsiTheme="majorHAnsi" w:cstheme="majorHAnsi"/>
          <w:b/>
          <w:bCs/>
          <w:u w:val="single"/>
        </w:rPr>
        <w:lastRenderedPageBreak/>
        <w:t>Uwaga:</w:t>
      </w:r>
    </w:p>
    <w:p w14:paraId="0D0F2663" w14:textId="3F256D65" w:rsidR="00CE1EF6" w:rsidRPr="005F1455" w:rsidRDefault="003F21E9" w:rsidP="00CE1EF6">
      <w:pPr>
        <w:tabs>
          <w:tab w:val="left" w:pos="993"/>
        </w:tabs>
        <w:ind w:right="74"/>
        <w:rPr>
          <w:rFonts w:asciiTheme="majorHAnsi" w:hAnsiTheme="majorHAnsi" w:cstheme="majorHAnsi"/>
          <w:b/>
        </w:rPr>
      </w:pPr>
      <w:r>
        <w:rPr>
          <w:rFonts w:asciiTheme="majorHAnsi" w:eastAsia="Times New Roman" w:hAnsiTheme="majorHAnsi" w:cstheme="majorHAnsi"/>
          <w:b/>
        </w:rPr>
        <w:t>1. </w:t>
      </w:r>
      <w:r w:rsidR="00CE1EF6" w:rsidRPr="005F1455">
        <w:rPr>
          <w:rFonts w:asciiTheme="majorHAnsi" w:eastAsia="Times New Roman" w:hAnsiTheme="majorHAnsi" w:cstheme="majorHAnsi"/>
          <w:b/>
        </w:rPr>
        <w:t xml:space="preserve">Wykonawca wypełnia jedynie </w:t>
      </w:r>
      <w:r w:rsidR="00CE1EF6">
        <w:rPr>
          <w:rFonts w:asciiTheme="majorHAnsi" w:eastAsia="Times New Roman" w:hAnsiTheme="majorHAnsi" w:cstheme="majorHAnsi"/>
          <w:b/>
        </w:rPr>
        <w:t>puste</w:t>
      </w:r>
      <w:r w:rsidR="00CE1EF6" w:rsidRPr="005F1455">
        <w:rPr>
          <w:rFonts w:asciiTheme="majorHAnsi" w:eastAsia="Times New Roman" w:hAnsiTheme="majorHAnsi" w:cstheme="majorHAnsi"/>
          <w:b/>
        </w:rPr>
        <w:t xml:space="preserve"> pola. Tabelę można modyfikować jedynie w zakresie ilości wierszy w części dotyczącej doświadczenia zawodowego (należy dodać tyle wierszy, ile jest konieczne). Dopuszczalne jest przygotowanie przez Wykonawcę własnej tabeli, zgodnej ze wzorem zamieszczonym powyżej (tabela przygotowana przez Wykonawcę winna być tożsama z tabelą wzorcową). </w:t>
      </w:r>
    </w:p>
    <w:p w14:paraId="1F81E919" w14:textId="21817742" w:rsidR="003F21E9" w:rsidRPr="003F21E9" w:rsidRDefault="003F21E9" w:rsidP="003F21E9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  <w:b/>
          <w:bCs/>
        </w:rPr>
      </w:pPr>
      <w:r w:rsidRPr="003F21E9">
        <w:rPr>
          <w:rFonts w:asciiTheme="majorHAnsi" w:hAnsiTheme="majorHAnsi" w:cstheme="majorHAnsi"/>
          <w:b/>
          <w:bCs/>
        </w:rPr>
        <w:t xml:space="preserve">2. W kolumnie dotyczącej kwalifikacji zawodowych i uprawnień w pkt 1. należy podać numer wpisu </w:t>
      </w:r>
      <w:r w:rsidRPr="003F21E9">
        <w:rPr>
          <w:rFonts w:asciiTheme="majorHAnsi" w:hAnsiTheme="majorHAnsi" w:cstheme="majorHAnsi"/>
          <w:b/>
          <w:bCs/>
          <w:color w:val="000000" w:themeColor="text1"/>
        </w:rPr>
        <w:t>na listę kwalifikowanych pracowników ochrony fizycznej,</w:t>
      </w:r>
    </w:p>
    <w:p w14:paraId="55D81D40" w14:textId="1695465D" w:rsidR="003F21E9" w:rsidRPr="003F21E9" w:rsidRDefault="003F21E9" w:rsidP="003F21E9">
      <w:pPr>
        <w:tabs>
          <w:tab w:val="left" w:pos="299"/>
          <w:tab w:val="right" w:pos="9994"/>
        </w:tabs>
        <w:ind w:right="98"/>
        <w:rPr>
          <w:rFonts w:asciiTheme="majorHAnsi" w:hAnsiTheme="majorHAnsi" w:cstheme="majorHAnsi"/>
          <w:b/>
          <w:bCs/>
          <w:color w:val="000000" w:themeColor="text1"/>
        </w:rPr>
      </w:pPr>
      <w:r w:rsidRPr="003F21E9">
        <w:rPr>
          <w:rFonts w:asciiTheme="majorHAnsi" w:hAnsiTheme="majorHAnsi" w:cstheme="majorHAnsi"/>
          <w:b/>
          <w:bCs/>
        </w:rPr>
        <w:t>w pkt 2. należy podać nazwę podmiotu, który przeprowadził szkolenie oraz datę ukończenia szkolenia</w:t>
      </w:r>
      <w:r w:rsidRPr="003F21E9">
        <w:rPr>
          <w:rFonts w:asciiTheme="majorHAnsi" w:hAnsiTheme="majorHAnsi" w:cstheme="majorHAnsi"/>
          <w:b/>
          <w:bCs/>
          <w:color w:val="000000" w:themeColor="text1"/>
        </w:rPr>
        <w:t xml:space="preserve"> w zakresie wykonywania zadań kierownika ds. bezpieczeństwa</w:t>
      </w:r>
      <w:r>
        <w:rPr>
          <w:rFonts w:asciiTheme="majorHAnsi" w:hAnsiTheme="majorHAnsi" w:cstheme="majorHAnsi"/>
          <w:b/>
          <w:bCs/>
          <w:color w:val="000000" w:themeColor="text1"/>
        </w:rPr>
        <w:t>.</w:t>
      </w:r>
    </w:p>
    <w:p w14:paraId="6B6656D9" w14:textId="7A6F301A" w:rsidR="00CE1EF6" w:rsidRPr="005F1455" w:rsidRDefault="003F21E9" w:rsidP="00CE1EF6">
      <w:pPr>
        <w:tabs>
          <w:tab w:val="left" w:pos="993"/>
        </w:tabs>
        <w:ind w:right="74"/>
        <w:rPr>
          <w:rFonts w:asciiTheme="majorHAnsi" w:hAnsiTheme="majorHAnsi" w:cstheme="majorHAnsi"/>
          <w:b/>
          <w:bCs/>
        </w:rPr>
      </w:pPr>
      <w:r w:rsidRPr="003F21E9">
        <w:rPr>
          <w:rFonts w:asciiTheme="majorHAnsi" w:hAnsiTheme="majorHAnsi" w:cstheme="majorHAnsi"/>
          <w:b/>
          <w:bCs/>
          <w:lang w:eastAsia="ar-SA"/>
        </w:rPr>
        <w:t>3</w:t>
      </w:r>
      <w:r w:rsidR="00CE1EF6" w:rsidRPr="003F21E9">
        <w:rPr>
          <w:rFonts w:asciiTheme="majorHAnsi" w:hAnsiTheme="majorHAnsi" w:cstheme="majorHAnsi"/>
          <w:b/>
          <w:bCs/>
          <w:lang w:eastAsia="ar-SA"/>
        </w:rPr>
        <w:t>. </w:t>
      </w:r>
      <w:bookmarkStart w:id="1" w:name="_Hlk127355712"/>
      <w:r w:rsidR="00CE1EF6" w:rsidRPr="003F21E9">
        <w:rPr>
          <w:rFonts w:asciiTheme="majorHAnsi" w:hAnsiTheme="majorHAnsi" w:cstheme="majorHAnsi"/>
          <w:b/>
          <w:bCs/>
          <w:lang w:eastAsia="ar-SA"/>
        </w:rPr>
        <w:t>W przypadku podania przez Wykonawcę więcej niż 1 osoby skierowanej do realizacji zamówienia, Zamawiający dokona oceny oferty biorąc pod uwagę osobę, która uzyska najmniejszą sumę liczby punktów uzyskanych w kryteriach nr 2 (D</w:t>
      </w:r>
      <w:r w:rsidR="00CE1EF6" w:rsidRPr="003F21E9">
        <w:rPr>
          <w:rFonts w:asciiTheme="majorHAnsi" w:hAnsiTheme="majorHAnsi" w:cstheme="majorHAnsi"/>
          <w:b/>
          <w:bCs/>
          <w:vertAlign w:val="subscript"/>
          <w:lang w:eastAsia="ar-SA"/>
        </w:rPr>
        <w:t>M</w:t>
      </w:r>
      <w:r w:rsidR="00CE1EF6" w:rsidRPr="003F21E9">
        <w:rPr>
          <w:rFonts w:asciiTheme="majorHAnsi" w:hAnsiTheme="majorHAnsi" w:cstheme="majorHAnsi"/>
          <w:b/>
          <w:bCs/>
          <w:lang w:eastAsia="ar-SA"/>
        </w:rPr>
        <w:t>) i 3 (D</w:t>
      </w:r>
      <w:r w:rsidR="00CE1EF6" w:rsidRPr="003F21E9">
        <w:rPr>
          <w:rFonts w:asciiTheme="majorHAnsi" w:hAnsiTheme="majorHAnsi" w:cstheme="majorHAnsi"/>
          <w:b/>
          <w:bCs/>
          <w:vertAlign w:val="subscript"/>
          <w:lang w:eastAsia="ar-SA"/>
        </w:rPr>
        <w:t>J</w:t>
      </w:r>
      <w:r w:rsidR="00CE1EF6" w:rsidRPr="003F21E9">
        <w:rPr>
          <w:rFonts w:asciiTheme="majorHAnsi" w:hAnsiTheme="majorHAnsi" w:cstheme="majorHAnsi"/>
          <w:b/>
          <w:bCs/>
          <w:lang w:eastAsia="ar-SA"/>
        </w:rPr>
        <w:t>), określonych w pkt 21.2 i 21.3 SWZ.</w:t>
      </w:r>
      <w:bookmarkEnd w:id="1"/>
    </w:p>
    <w:p w14:paraId="501EB3D3" w14:textId="77777777" w:rsidR="00CE1EF6" w:rsidRPr="005F1455" w:rsidRDefault="00CE1EF6" w:rsidP="00CE1EF6">
      <w:pPr>
        <w:tabs>
          <w:tab w:val="left" w:pos="3686"/>
        </w:tabs>
        <w:spacing w:line="360" w:lineRule="auto"/>
        <w:ind w:right="98"/>
        <w:rPr>
          <w:rFonts w:asciiTheme="majorHAnsi" w:hAnsiTheme="majorHAnsi" w:cstheme="majorHAnsi"/>
          <w:i/>
          <w:iCs/>
          <w:color w:val="FF0000"/>
        </w:rPr>
      </w:pPr>
    </w:p>
    <w:p w14:paraId="32DA5C23" w14:textId="77777777" w:rsidR="00CE1EF6" w:rsidRPr="00AA3A6F" w:rsidRDefault="00CE1EF6" w:rsidP="00CE1EF6">
      <w:pPr>
        <w:autoSpaceDE w:val="0"/>
        <w:rPr>
          <w:b/>
          <w:bCs/>
        </w:rPr>
      </w:pPr>
    </w:p>
    <w:p w14:paraId="3CC8A331" w14:textId="77777777" w:rsidR="007D0AE3" w:rsidRPr="00CE1EF6" w:rsidRDefault="007D0AE3" w:rsidP="00BE53FA">
      <w:pPr>
        <w:autoSpaceDE w:val="0"/>
        <w:spacing w:after="240"/>
        <w:rPr>
          <w:rFonts w:ascii="Verdana" w:eastAsia="Times New Roman" w:hAnsi="Verdana" w:cs="Courier New"/>
          <w:b/>
          <w:bCs/>
          <w:color w:val="FF0000"/>
          <w:sz w:val="16"/>
          <w:szCs w:val="16"/>
        </w:rPr>
      </w:pPr>
    </w:p>
    <w:sectPr w:rsidR="007D0AE3" w:rsidRPr="00CE1EF6" w:rsidSect="00CE1EF6">
      <w:footerReference w:type="first" r:id="rId12"/>
      <w:pgSz w:w="16834" w:h="11909" w:orient="landscape"/>
      <w:pgMar w:top="1276" w:right="851" w:bottom="1419" w:left="993" w:header="357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BB018" w14:textId="77777777" w:rsidR="008373B5" w:rsidRDefault="008373B5">
      <w:pPr>
        <w:spacing w:line="240" w:lineRule="auto"/>
      </w:pPr>
      <w:r>
        <w:separator/>
      </w:r>
    </w:p>
  </w:endnote>
  <w:endnote w:type="continuationSeparator" w:id="0">
    <w:p w14:paraId="559B45A7" w14:textId="77777777" w:rsidR="008373B5" w:rsidRDefault="008373B5">
      <w:pPr>
        <w:spacing w:line="240" w:lineRule="auto"/>
      </w:pPr>
      <w:r>
        <w:continuationSeparator/>
      </w:r>
    </w:p>
  </w:endnote>
  <w:endnote w:type="continuationNotice" w:id="1">
    <w:p w14:paraId="6B55F5E3" w14:textId="77777777" w:rsidR="008373B5" w:rsidRDefault="008373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995"/>
      <w:gridCol w:w="4995"/>
      <w:gridCol w:w="4995"/>
    </w:tblGrid>
    <w:tr w:rsidR="1E90FC67" w14:paraId="5AF1CA72" w14:textId="77777777" w:rsidTr="1E90FC67">
      <w:trPr>
        <w:trHeight w:val="300"/>
      </w:trPr>
      <w:tc>
        <w:tcPr>
          <w:tcW w:w="4995" w:type="dxa"/>
        </w:tcPr>
        <w:p w14:paraId="254FEEFE" w14:textId="3E797584" w:rsidR="004A5F17" w:rsidRDefault="004A5F17" w:rsidP="1E90FC67">
          <w:pPr>
            <w:ind w:left="-115"/>
          </w:pPr>
        </w:p>
      </w:tc>
      <w:tc>
        <w:tcPr>
          <w:tcW w:w="4995" w:type="dxa"/>
        </w:tcPr>
        <w:p w14:paraId="57BD4896" w14:textId="74149F01" w:rsidR="1E90FC67" w:rsidRDefault="1E90FC67" w:rsidP="1E90FC67">
          <w:pPr>
            <w:jc w:val="center"/>
          </w:pPr>
        </w:p>
      </w:tc>
      <w:tc>
        <w:tcPr>
          <w:tcW w:w="4995" w:type="dxa"/>
        </w:tcPr>
        <w:p w14:paraId="53EE7F87" w14:textId="62614DAC" w:rsidR="1E90FC67" w:rsidRDefault="1E90FC67" w:rsidP="1E90FC67">
          <w:pPr>
            <w:ind w:right="-115"/>
            <w:jc w:val="right"/>
          </w:pPr>
        </w:p>
      </w:tc>
    </w:tr>
  </w:tbl>
  <w:p w14:paraId="57E988ED" w14:textId="0B618A40" w:rsidR="1E90FC67" w:rsidRDefault="1E90FC67" w:rsidP="1E90FC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1E90FC67" w14:paraId="55F764B1" w14:textId="77777777" w:rsidTr="1E90FC67">
      <w:trPr>
        <w:trHeight w:val="300"/>
      </w:trPr>
      <w:tc>
        <w:tcPr>
          <w:tcW w:w="3070" w:type="dxa"/>
        </w:tcPr>
        <w:p w14:paraId="28D9FEF6" w14:textId="7689F617" w:rsidR="1E90FC67" w:rsidRDefault="1E90FC67" w:rsidP="1E90FC67">
          <w:pPr>
            <w:ind w:left="-115"/>
          </w:pPr>
        </w:p>
      </w:tc>
      <w:tc>
        <w:tcPr>
          <w:tcW w:w="3070" w:type="dxa"/>
        </w:tcPr>
        <w:p w14:paraId="273189F1" w14:textId="4B80DA8B" w:rsidR="1E90FC67" w:rsidRDefault="1E90FC67" w:rsidP="004A5F17"/>
      </w:tc>
      <w:tc>
        <w:tcPr>
          <w:tcW w:w="3070" w:type="dxa"/>
        </w:tcPr>
        <w:p w14:paraId="25807E34" w14:textId="1AC7B710" w:rsidR="1E90FC67" w:rsidRDefault="1E90FC67" w:rsidP="1E90FC67">
          <w:pPr>
            <w:ind w:right="-115"/>
            <w:jc w:val="right"/>
          </w:pPr>
        </w:p>
      </w:tc>
    </w:tr>
  </w:tbl>
  <w:p w14:paraId="644ECE94" w14:textId="70514B41" w:rsidR="1E90FC67" w:rsidRDefault="1E90FC67" w:rsidP="1E90FC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77903" w14:textId="77777777" w:rsidR="008373B5" w:rsidRDefault="008373B5">
      <w:pPr>
        <w:spacing w:line="240" w:lineRule="auto"/>
      </w:pPr>
      <w:r>
        <w:separator/>
      </w:r>
    </w:p>
  </w:footnote>
  <w:footnote w:type="continuationSeparator" w:id="0">
    <w:p w14:paraId="3DC547B1" w14:textId="77777777" w:rsidR="008373B5" w:rsidRDefault="008373B5">
      <w:pPr>
        <w:spacing w:line="240" w:lineRule="auto"/>
      </w:pPr>
      <w:r>
        <w:continuationSeparator/>
      </w:r>
    </w:p>
  </w:footnote>
  <w:footnote w:type="continuationNotice" w:id="1">
    <w:p w14:paraId="6CFBAC40" w14:textId="77777777" w:rsidR="008373B5" w:rsidRDefault="008373B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D"/>
    <w:multiLevelType w:val="multilevel"/>
    <w:tmpl w:val="5BC618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13"/>
    <w:multiLevelType w:val="multilevel"/>
    <w:tmpl w:val="77882816"/>
    <w:name w:val="WW8Num19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b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3C41413"/>
    <w:multiLevelType w:val="hybridMultilevel"/>
    <w:tmpl w:val="B6C6712E"/>
    <w:lvl w:ilvl="0" w:tplc="587ACE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54F40"/>
    <w:multiLevelType w:val="hybridMultilevel"/>
    <w:tmpl w:val="7DD49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B66932"/>
    <w:multiLevelType w:val="hybridMultilevel"/>
    <w:tmpl w:val="CB0E8A38"/>
    <w:lvl w:ilvl="0" w:tplc="193C6EB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238E5F4">
      <w:start w:val="1"/>
      <w:numFmt w:val="lowerLetter"/>
      <w:lvlText w:val="%3)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B851A86"/>
    <w:multiLevelType w:val="multilevel"/>
    <w:tmpl w:val="07BC2E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A8650B"/>
    <w:multiLevelType w:val="hybridMultilevel"/>
    <w:tmpl w:val="AF26E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0676646"/>
    <w:multiLevelType w:val="hybridMultilevel"/>
    <w:tmpl w:val="FF82EA08"/>
    <w:lvl w:ilvl="0" w:tplc="89006A86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6D2240"/>
    <w:multiLevelType w:val="hybridMultilevel"/>
    <w:tmpl w:val="4978F9A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133F03BC"/>
    <w:multiLevelType w:val="hybridMultilevel"/>
    <w:tmpl w:val="60D64B70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5F0522A"/>
    <w:multiLevelType w:val="hybridMultilevel"/>
    <w:tmpl w:val="008C57BA"/>
    <w:lvl w:ilvl="0" w:tplc="0B74D524">
      <w:start w:val="1"/>
      <w:numFmt w:val="lowerLetter"/>
      <w:lvlText w:val="%1)"/>
      <w:lvlJc w:val="left"/>
      <w:pPr>
        <w:ind w:left="1069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C924CB3"/>
    <w:multiLevelType w:val="hybridMultilevel"/>
    <w:tmpl w:val="DD2C67C0"/>
    <w:lvl w:ilvl="0" w:tplc="CE983D0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B6A46"/>
    <w:multiLevelType w:val="hybridMultilevel"/>
    <w:tmpl w:val="C7A81134"/>
    <w:lvl w:ilvl="0" w:tplc="647E97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235163C"/>
    <w:multiLevelType w:val="hybridMultilevel"/>
    <w:tmpl w:val="01AC837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4BC6C6A"/>
    <w:multiLevelType w:val="hybridMultilevel"/>
    <w:tmpl w:val="9F843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1873AE"/>
    <w:multiLevelType w:val="hybridMultilevel"/>
    <w:tmpl w:val="55FCF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390083"/>
    <w:multiLevelType w:val="hybridMultilevel"/>
    <w:tmpl w:val="3F3EA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B69C6"/>
    <w:multiLevelType w:val="multilevel"/>
    <w:tmpl w:val="C790834A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>
      <w:start w:val="1"/>
      <w:numFmt w:val="decimal"/>
      <w:isLgl/>
      <w:lvlText w:val="%2."/>
      <w:lvlJc w:val="left"/>
      <w:pPr>
        <w:tabs>
          <w:tab w:val="num" w:pos="1497"/>
        </w:tabs>
        <w:ind w:left="1497" w:hanging="420"/>
      </w:pPr>
      <w:rPr>
        <w:rFonts w:ascii="Times New Roman" w:eastAsia="Times New Roman" w:hAnsi="Times New Roman" w:cs="Times New Roman" w:hint="default"/>
      </w:rPr>
    </w:lvl>
    <w:lvl w:ilvl="2">
      <w:numFmt w:val="none"/>
      <w:lvlText w:val=""/>
      <w:lvlJc w:val="left"/>
      <w:pPr>
        <w:tabs>
          <w:tab w:val="num" w:pos="717"/>
        </w:tabs>
        <w:ind w:left="357" w:firstLine="0"/>
      </w:pPr>
    </w:lvl>
    <w:lvl w:ilvl="3">
      <w:numFmt w:val="none"/>
      <w:lvlText w:val=""/>
      <w:lvlJc w:val="left"/>
      <w:pPr>
        <w:tabs>
          <w:tab w:val="num" w:pos="717"/>
        </w:tabs>
        <w:ind w:left="357" w:firstLine="0"/>
      </w:pPr>
    </w:lvl>
    <w:lvl w:ilvl="4">
      <w:numFmt w:val="none"/>
      <w:lvlText w:val=""/>
      <w:lvlJc w:val="left"/>
      <w:pPr>
        <w:tabs>
          <w:tab w:val="num" w:pos="717"/>
        </w:tabs>
        <w:ind w:left="357" w:firstLine="0"/>
      </w:pPr>
    </w:lvl>
    <w:lvl w:ilvl="5">
      <w:numFmt w:val="none"/>
      <w:lvlText w:val=""/>
      <w:lvlJc w:val="left"/>
      <w:pPr>
        <w:tabs>
          <w:tab w:val="num" w:pos="717"/>
        </w:tabs>
        <w:ind w:left="357" w:firstLine="0"/>
      </w:pPr>
    </w:lvl>
    <w:lvl w:ilvl="6">
      <w:numFmt w:val="none"/>
      <w:lvlText w:val=""/>
      <w:lvlJc w:val="left"/>
      <w:pPr>
        <w:tabs>
          <w:tab w:val="num" w:pos="717"/>
        </w:tabs>
        <w:ind w:left="357" w:firstLine="0"/>
      </w:pPr>
    </w:lvl>
    <w:lvl w:ilvl="7">
      <w:numFmt w:val="none"/>
      <w:lvlText w:val=""/>
      <w:lvlJc w:val="left"/>
      <w:pPr>
        <w:tabs>
          <w:tab w:val="num" w:pos="717"/>
        </w:tabs>
        <w:ind w:left="357" w:firstLine="0"/>
      </w:pPr>
    </w:lvl>
    <w:lvl w:ilvl="8">
      <w:numFmt w:val="none"/>
      <w:lvlText w:val=""/>
      <w:lvlJc w:val="left"/>
      <w:pPr>
        <w:tabs>
          <w:tab w:val="num" w:pos="717"/>
        </w:tabs>
        <w:ind w:left="357" w:firstLine="0"/>
      </w:pPr>
    </w:lvl>
  </w:abstractNum>
  <w:abstractNum w:abstractNumId="24" w15:restartNumberingAfterBreak="0">
    <w:nsid w:val="3A1D222D"/>
    <w:multiLevelType w:val="multilevel"/>
    <w:tmpl w:val="B088D5B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1800"/>
      </w:pPr>
      <w:rPr>
        <w:rFonts w:hint="default"/>
      </w:rPr>
    </w:lvl>
  </w:abstractNum>
  <w:abstractNum w:abstractNumId="25" w15:restartNumberingAfterBreak="0">
    <w:nsid w:val="3B0278ED"/>
    <w:multiLevelType w:val="hybridMultilevel"/>
    <w:tmpl w:val="CD560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234C68"/>
    <w:multiLevelType w:val="hybridMultilevel"/>
    <w:tmpl w:val="C666CDC2"/>
    <w:lvl w:ilvl="0" w:tplc="38407EEC">
      <w:numFmt w:val="bullet"/>
      <w:lvlText w:val="-"/>
      <w:lvlJc w:val="left"/>
      <w:pPr>
        <w:ind w:left="1152" w:hanging="360"/>
      </w:pPr>
      <w:rPr>
        <w:rFonts w:ascii="Calibri" w:eastAsia="Arial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7" w15:restartNumberingAfterBreak="0">
    <w:nsid w:val="3DD6751C"/>
    <w:multiLevelType w:val="hybridMultilevel"/>
    <w:tmpl w:val="3AFEB122"/>
    <w:lvl w:ilvl="0" w:tplc="179E5E1A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12EDC"/>
    <w:multiLevelType w:val="multilevel"/>
    <w:tmpl w:val="162AC08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4FD20125"/>
    <w:multiLevelType w:val="hybridMultilevel"/>
    <w:tmpl w:val="6876DE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4C2F56"/>
    <w:multiLevelType w:val="hybridMultilevel"/>
    <w:tmpl w:val="AA8E8134"/>
    <w:lvl w:ilvl="0" w:tplc="1952D4A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55178C"/>
    <w:multiLevelType w:val="multilevel"/>
    <w:tmpl w:val="964C5B18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HAnsi" w:hAnsiTheme="majorHAnsi" w:cstheme="maj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2DA1AD3"/>
    <w:multiLevelType w:val="multilevel"/>
    <w:tmpl w:val="8CD678E0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33" w15:restartNumberingAfterBreak="0">
    <w:nsid w:val="6CD75419"/>
    <w:multiLevelType w:val="hybridMultilevel"/>
    <w:tmpl w:val="E1AC0776"/>
    <w:lvl w:ilvl="0" w:tplc="DC06672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D5777C2"/>
    <w:multiLevelType w:val="hybridMultilevel"/>
    <w:tmpl w:val="44305A5A"/>
    <w:lvl w:ilvl="0" w:tplc="316445A4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406527B"/>
    <w:multiLevelType w:val="hybridMultilevel"/>
    <w:tmpl w:val="053AEDD4"/>
    <w:lvl w:ilvl="0" w:tplc="ED7E7C0C">
      <w:start w:val="1"/>
      <w:numFmt w:val="bullet"/>
      <w:lvlText w:val="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77B52D82"/>
    <w:multiLevelType w:val="hybridMultilevel"/>
    <w:tmpl w:val="EAC8926E"/>
    <w:lvl w:ilvl="0" w:tplc="FB28E4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5CCD728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D2DB4"/>
    <w:multiLevelType w:val="hybridMultilevel"/>
    <w:tmpl w:val="30C082AC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9DB1F9E"/>
    <w:multiLevelType w:val="hybridMultilevel"/>
    <w:tmpl w:val="2DAEE7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9C6810"/>
    <w:multiLevelType w:val="multilevel"/>
    <w:tmpl w:val="4AD67962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40" w15:restartNumberingAfterBreak="0">
    <w:nsid w:val="7F7A507D"/>
    <w:multiLevelType w:val="multilevel"/>
    <w:tmpl w:val="A3187218"/>
    <w:lvl w:ilvl="0">
      <w:start w:val="2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 "/>
      <w:lvlJc w:val="left"/>
      <w:pPr>
        <w:ind w:left="567" w:hanging="567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Theme="minorHAnsi" w:eastAsiaTheme="minorHAnsi" w:hAnsiTheme="minorHAnsi" w:cstheme="minorHAnsi"/>
        <w:i w:val="0"/>
        <w:iCs w:val="0"/>
      </w:rPr>
    </w:lvl>
    <w:lvl w:ilvl="3">
      <w:start w:val="1"/>
      <w:numFmt w:val="lowerLetter"/>
      <w:lvlText w:val="%4)"/>
      <w:lvlJc w:val="left"/>
      <w:pPr>
        <w:ind w:left="1559" w:hanging="425"/>
      </w:pPr>
      <w:rPr>
        <w:rFonts w:ascii="Arial" w:eastAsia="Times New Roman" w:hAnsi="Arial" w:cs="Times New Roman" w:hint="default"/>
        <w:i w:val="0"/>
      </w:rPr>
    </w:lvl>
    <w:lvl w:ilvl="4">
      <w:start w:val="1"/>
      <w:numFmt w:val="lowerRoman"/>
      <w:suff w:val="nothing"/>
      <w:lvlText w:val="%5."/>
      <w:lvlJc w:val="left"/>
      <w:pPr>
        <w:ind w:left="1419" w:hanging="284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num w:numId="1" w16cid:durableId="1324091250">
    <w:abstractNumId w:val="31"/>
  </w:num>
  <w:num w:numId="2" w16cid:durableId="1155728364">
    <w:abstractNumId w:val="10"/>
  </w:num>
  <w:num w:numId="3" w16cid:durableId="259534167">
    <w:abstractNumId w:val="17"/>
  </w:num>
  <w:num w:numId="4" w16cid:durableId="1510096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2834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56618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5194752">
    <w:abstractNumId w:val="5"/>
  </w:num>
  <w:num w:numId="8" w16cid:durableId="1477989111">
    <w:abstractNumId w:val="27"/>
  </w:num>
  <w:num w:numId="9" w16cid:durableId="23596805">
    <w:abstractNumId w:val="35"/>
  </w:num>
  <w:num w:numId="10" w16cid:durableId="1305428478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338653594">
    <w:abstractNumId w:val="29"/>
  </w:num>
  <w:num w:numId="12" w16cid:durableId="1947226117">
    <w:abstractNumId w:val="38"/>
  </w:num>
  <w:num w:numId="13" w16cid:durableId="424543714">
    <w:abstractNumId w:val="14"/>
  </w:num>
  <w:num w:numId="14" w16cid:durableId="892429206">
    <w:abstractNumId w:val="26"/>
  </w:num>
  <w:num w:numId="15" w16cid:durableId="132871633">
    <w:abstractNumId w:val="24"/>
  </w:num>
  <w:num w:numId="16" w16cid:durableId="1915582333">
    <w:abstractNumId w:val="33"/>
  </w:num>
  <w:num w:numId="17" w16cid:durableId="210888633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8682545">
    <w:abstractNumId w:val="1"/>
  </w:num>
  <w:num w:numId="19" w16cid:durableId="128061581">
    <w:abstractNumId w:val="2"/>
  </w:num>
  <w:num w:numId="20" w16cid:durableId="803040283">
    <w:abstractNumId w:val="3"/>
  </w:num>
  <w:num w:numId="21" w16cid:durableId="486166582">
    <w:abstractNumId w:val="4"/>
  </w:num>
  <w:num w:numId="22" w16cid:durableId="889730065">
    <w:abstractNumId w:val="20"/>
  </w:num>
  <w:num w:numId="23" w16cid:durableId="868642287">
    <w:abstractNumId w:val="25"/>
  </w:num>
  <w:num w:numId="24" w16cid:durableId="705257105">
    <w:abstractNumId w:val="16"/>
  </w:num>
  <w:num w:numId="25" w16cid:durableId="432631534">
    <w:abstractNumId w:val="11"/>
  </w:num>
  <w:num w:numId="26" w16cid:durableId="2137719784">
    <w:abstractNumId w:val="18"/>
  </w:num>
  <w:num w:numId="27" w16cid:durableId="2011981248">
    <w:abstractNumId w:val="7"/>
  </w:num>
  <w:num w:numId="28" w16cid:durableId="1189758435">
    <w:abstractNumId w:val="22"/>
  </w:num>
  <w:num w:numId="29" w16cid:durableId="1639338552">
    <w:abstractNumId w:val="8"/>
  </w:num>
  <w:num w:numId="30" w16cid:durableId="1769277476">
    <w:abstractNumId w:val="13"/>
  </w:num>
  <w:num w:numId="31" w16cid:durableId="439765348">
    <w:abstractNumId w:val="28"/>
  </w:num>
  <w:num w:numId="32" w16cid:durableId="1387680800">
    <w:abstractNumId w:val="15"/>
  </w:num>
  <w:num w:numId="33" w16cid:durableId="613903005">
    <w:abstractNumId w:val="34"/>
  </w:num>
  <w:num w:numId="34" w16cid:durableId="1351446609">
    <w:abstractNumId w:val="40"/>
  </w:num>
  <w:num w:numId="35" w16cid:durableId="538124863">
    <w:abstractNumId w:val="19"/>
  </w:num>
  <w:num w:numId="36" w16cid:durableId="149832931">
    <w:abstractNumId w:val="37"/>
  </w:num>
  <w:num w:numId="37" w16cid:durableId="20056270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7432908">
    <w:abstractNumId w:val="30"/>
  </w:num>
  <w:num w:numId="39" w16cid:durableId="603079965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C3"/>
    <w:rsid w:val="000000C3"/>
    <w:rsid w:val="0000083F"/>
    <w:rsid w:val="000015DF"/>
    <w:rsid w:val="000021C1"/>
    <w:rsid w:val="00003031"/>
    <w:rsid w:val="000034D1"/>
    <w:rsid w:val="000036A6"/>
    <w:rsid w:val="00003F80"/>
    <w:rsid w:val="0000480F"/>
    <w:rsid w:val="00004DC7"/>
    <w:rsid w:val="0000560E"/>
    <w:rsid w:val="00006816"/>
    <w:rsid w:val="0000695E"/>
    <w:rsid w:val="00007DDC"/>
    <w:rsid w:val="0001149F"/>
    <w:rsid w:val="00011E3D"/>
    <w:rsid w:val="00012C1B"/>
    <w:rsid w:val="00014795"/>
    <w:rsid w:val="00015E02"/>
    <w:rsid w:val="00017002"/>
    <w:rsid w:val="00017447"/>
    <w:rsid w:val="00017DCD"/>
    <w:rsid w:val="000203E2"/>
    <w:rsid w:val="000214D5"/>
    <w:rsid w:val="0002209F"/>
    <w:rsid w:val="00023C2A"/>
    <w:rsid w:val="000252AA"/>
    <w:rsid w:val="00025940"/>
    <w:rsid w:val="00027A25"/>
    <w:rsid w:val="00030BB1"/>
    <w:rsid w:val="0003136D"/>
    <w:rsid w:val="0003151D"/>
    <w:rsid w:val="000318EB"/>
    <w:rsid w:val="00031F6B"/>
    <w:rsid w:val="0003564E"/>
    <w:rsid w:val="0003586C"/>
    <w:rsid w:val="000373EA"/>
    <w:rsid w:val="00037C02"/>
    <w:rsid w:val="00041A72"/>
    <w:rsid w:val="00041AD7"/>
    <w:rsid w:val="000424D9"/>
    <w:rsid w:val="0004457A"/>
    <w:rsid w:val="000458B0"/>
    <w:rsid w:val="00050500"/>
    <w:rsid w:val="00050C31"/>
    <w:rsid w:val="00050D34"/>
    <w:rsid w:val="00053103"/>
    <w:rsid w:val="000537B2"/>
    <w:rsid w:val="00053B2E"/>
    <w:rsid w:val="00055781"/>
    <w:rsid w:val="00057A52"/>
    <w:rsid w:val="00057EF5"/>
    <w:rsid w:val="00060E29"/>
    <w:rsid w:val="0006181B"/>
    <w:rsid w:val="00061FD9"/>
    <w:rsid w:val="00063BF6"/>
    <w:rsid w:val="00063D75"/>
    <w:rsid w:val="000641BF"/>
    <w:rsid w:val="00064BEE"/>
    <w:rsid w:val="0006538E"/>
    <w:rsid w:val="00065678"/>
    <w:rsid w:val="00066E28"/>
    <w:rsid w:val="000677D0"/>
    <w:rsid w:val="00072658"/>
    <w:rsid w:val="000812CC"/>
    <w:rsid w:val="00082015"/>
    <w:rsid w:val="0008302D"/>
    <w:rsid w:val="00083093"/>
    <w:rsid w:val="00083485"/>
    <w:rsid w:val="00083634"/>
    <w:rsid w:val="000869B9"/>
    <w:rsid w:val="0008746C"/>
    <w:rsid w:val="00087E30"/>
    <w:rsid w:val="00090333"/>
    <w:rsid w:val="00091189"/>
    <w:rsid w:val="0009119E"/>
    <w:rsid w:val="00091448"/>
    <w:rsid w:val="00091590"/>
    <w:rsid w:val="000918E4"/>
    <w:rsid w:val="00092318"/>
    <w:rsid w:val="00093989"/>
    <w:rsid w:val="00094085"/>
    <w:rsid w:val="00094423"/>
    <w:rsid w:val="00096E10"/>
    <w:rsid w:val="00097474"/>
    <w:rsid w:val="000A2146"/>
    <w:rsid w:val="000A30C7"/>
    <w:rsid w:val="000A35DC"/>
    <w:rsid w:val="000A594E"/>
    <w:rsid w:val="000A5A3B"/>
    <w:rsid w:val="000A5DB6"/>
    <w:rsid w:val="000A62D3"/>
    <w:rsid w:val="000A651D"/>
    <w:rsid w:val="000A732E"/>
    <w:rsid w:val="000A7B7F"/>
    <w:rsid w:val="000B0056"/>
    <w:rsid w:val="000B05F3"/>
    <w:rsid w:val="000B0A58"/>
    <w:rsid w:val="000B1678"/>
    <w:rsid w:val="000B34E0"/>
    <w:rsid w:val="000B3B55"/>
    <w:rsid w:val="000B3DAC"/>
    <w:rsid w:val="000B43A0"/>
    <w:rsid w:val="000B4555"/>
    <w:rsid w:val="000B4793"/>
    <w:rsid w:val="000B72C3"/>
    <w:rsid w:val="000B79E2"/>
    <w:rsid w:val="000B7AB9"/>
    <w:rsid w:val="000C0838"/>
    <w:rsid w:val="000C197A"/>
    <w:rsid w:val="000C2AEB"/>
    <w:rsid w:val="000C3B2E"/>
    <w:rsid w:val="000C44F1"/>
    <w:rsid w:val="000C4DCA"/>
    <w:rsid w:val="000C63E1"/>
    <w:rsid w:val="000C66CC"/>
    <w:rsid w:val="000C6DA4"/>
    <w:rsid w:val="000D061C"/>
    <w:rsid w:val="000D29FD"/>
    <w:rsid w:val="000D492D"/>
    <w:rsid w:val="000D4A04"/>
    <w:rsid w:val="000D78DE"/>
    <w:rsid w:val="000D7D67"/>
    <w:rsid w:val="000D7FFB"/>
    <w:rsid w:val="000E0E12"/>
    <w:rsid w:val="000E2289"/>
    <w:rsid w:val="000E5CB5"/>
    <w:rsid w:val="000E74AB"/>
    <w:rsid w:val="000F038C"/>
    <w:rsid w:val="000F1DD2"/>
    <w:rsid w:val="000F2382"/>
    <w:rsid w:val="000F460B"/>
    <w:rsid w:val="000F4B4F"/>
    <w:rsid w:val="000F500D"/>
    <w:rsid w:val="000F537F"/>
    <w:rsid w:val="000F561B"/>
    <w:rsid w:val="000F5898"/>
    <w:rsid w:val="000F7342"/>
    <w:rsid w:val="000F7E50"/>
    <w:rsid w:val="00101920"/>
    <w:rsid w:val="00103C0C"/>
    <w:rsid w:val="00105E8A"/>
    <w:rsid w:val="001062EA"/>
    <w:rsid w:val="0010654A"/>
    <w:rsid w:val="00107C56"/>
    <w:rsid w:val="00107D54"/>
    <w:rsid w:val="00107FE5"/>
    <w:rsid w:val="001104A8"/>
    <w:rsid w:val="001104E0"/>
    <w:rsid w:val="00110DAF"/>
    <w:rsid w:val="00111662"/>
    <w:rsid w:val="00113C12"/>
    <w:rsid w:val="00114D13"/>
    <w:rsid w:val="0011540E"/>
    <w:rsid w:val="001160D4"/>
    <w:rsid w:val="0011614B"/>
    <w:rsid w:val="001204A0"/>
    <w:rsid w:val="001229B9"/>
    <w:rsid w:val="0012335B"/>
    <w:rsid w:val="00123543"/>
    <w:rsid w:val="0012714F"/>
    <w:rsid w:val="00133B45"/>
    <w:rsid w:val="00134743"/>
    <w:rsid w:val="00134D59"/>
    <w:rsid w:val="001351B0"/>
    <w:rsid w:val="001352D3"/>
    <w:rsid w:val="00135A84"/>
    <w:rsid w:val="00136FEE"/>
    <w:rsid w:val="00137A11"/>
    <w:rsid w:val="00141057"/>
    <w:rsid w:val="00141AD6"/>
    <w:rsid w:val="00142291"/>
    <w:rsid w:val="001429D3"/>
    <w:rsid w:val="00143276"/>
    <w:rsid w:val="00143B34"/>
    <w:rsid w:val="001458D3"/>
    <w:rsid w:val="00145CF6"/>
    <w:rsid w:val="0014624E"/>
    <w:rsid w:val="00147354"/>
    <w:rsid w:val="00147CD8"/>
    <w:rsid w:val="00150A52"/>
    <w:rsid w:val="001530CB"/>
    <w:rsid w:val="0015468B"/>
    <w:rsid w:val="00155FBC"/>
    <w:rsid w:val="001576AE"/>
    <w:rsid w:val="00157BB9"/>
    <w:rsid w:val="001603FE"/>
    <w:rsid w:val="0016143A"/>
    <w:rsid w:val="00162EC3"/>
    <w:rsid w:val="001646E3"/>
    <w:rsid w:val="00164F8E"/>
    <w:rsid w:val="00165070"/>
    <w:rsid w:val="00165222"/>
    <w:rsid w:val="001656D2"/>
    <w:rsid w:val="0016638F"/>
    <w:rsid w:val="0017078C"/>
    <w:rsid w:val="00173249"/>
    <w:rsid w:val="00173373"/>
    <w:rsid w:val="00173B8D"/>
    <w:rsid w:val="0017404B"/>
    <w:rsid w:val="001748D6"/>
    <w:rsid w:val="00174D35"/>
    <w:rsid w:val="00176306"/>
    <w:rsid w:val="00176778"/>
    <w:rsid w:val="00176804"/>
    <w:rsid w:val="00176B4E"/>
    <w:rsid w:val="001773D1"/>
    <w:rsid w:val="00181852"/>
    <w:rsid w:val="00181B25"/>
    <w:rsid w:val="00182C76"/>
    <w:rsid w:val="00182E27"/>
    <w:rsid w:val="00182E31"/>
    <w:rsid w:val="00183D36"/>
    <w:rsid w:val="00184770"/>
    <w:rsid w:val="00184B22"/>
    <w:rsid w:val="00184FAB"/>
    <w:rsid w:val="0018545B"/>
    <w:rsid w:val="00185EAE"/>
    <w:rsid w:val="001862D6"/>
    <w:rsid w:val="00186867"/>
    <w:rsid w:val="00186C97"/>
    <w:rsid w:val="001872FC"/>
    <w:rsid w:val="00187EB3"/>
    <w:rsid w:val="001904F1"/>
    <w:rsid w:val="00191A84"/>
    <w:rsid w:val="00192A2A"/>
    <w:rsid w:val="00193404"/>
    <w:rsid w:val="001A14E1"/>
    <w:rsid w:val="001A1773"/>
    <w:rsid w:val="001A3846"/>
    <w:rsid w:val="001A4B35"/>
    <w:rsid w:val="001A5647"/>
    <w:rsid w:val="001A5A40"/>
    <w:rsid w:val="001A609F"/>
    <w:rsid w:val="001A6B68"/>
    <w:rsid w:val="001A79E7"/>
    <w:rsid w:val="001B1332"/>
    <w:rsid w:val="001B4272"/>
    <w:rsid w:val="001B4524"/>
    <w:rsid w:val="001B4A52"/>
    <w:rsid w:val="001B50A4"/>
    <w:rsid w:val="001B669F"/>
    <w:rsid w:val="001B7FA0"/>
    <w:rsid w:val="001C00F1"/>
    <w:rsid w:val="001C142A"/>
    <w:rsid w:val="001C1CDF"/>
    <w:rsid w:val="001C4CB5"/>
    <w:rsid w:val="001C5B09"/>
    <w:rsid w:val="001C5B2F"/>
    <w:rsid w:val="001C5E17"/>
    <w:rsid w:val="001C7300"/>
    <w:rsid w:val="001D104A"/>
    <w:rsid w:val="001D1C49"/>
    <w:rsid w:val="001D1D64"/>
    <w:rsid w:val="001D3E09"/>
    <w:rsid w:val="001D4167"/>
    <w:rsid w:val="001D764E"/>
    <w:rsid w:val="001E0A7B"/>
    <w:rsid w:val="001E0AD6"/>
    <w:rsid w:val="001E1B9F"/>
    <w:rsid w:val="001E2B38"/>
    <w:rsid w:val="001E2CAB"/>
    <w:rsid w:val="001E2F8D"/>
    <w:rsid w:val="001E30D0"/>
    <w:rsid w:val="001E3BF2"/>
    <w:rsid w:val="001E54DC"/>
    <w:rsid w:val="001E692E"/>
    <w:rsid w:val="001F18C7"/>
    <w:rsid w:val="001F1E17"/>
    <w:rsid w:val="001F29E7"/>
    <w:rsid w:val="001F2A96"/>
    <w:rsid w:val="001F361A"/>
    <w:rsid w:val="001F3829"/>
    <w:rsid w:val="001F4EC8"/>
    <w:rsid w:val="001F56D4"/>
    <w:rsid w:val="001F5984"/>
    <w:rsid w:val="001F6989"/>
    <w:rsid w:val="001F710A"/>
    <w:rsid w:val="001F7ED5"/>
    <w:rsid w:val="00200A2E"/>
    <w:rsid w:val="00201848"/>
    <w:rsid w:val="00204FB2"/>
    <w:rsid w:val="00206E0F"/>
    <w:rsid w:val="00207BC4"/>
    <w:rsid w:val="002107C9"/>
    <w:rsid w:val="00214116"/>
    <w:rsid w:val="00214664"/>
    <w:rsid w:val="00214E4F"/>
    <w:rsid w:val="00216931"/>
    <w:rsid w:val="00216AB0"/>
    <w:rsid w:val="00217B87"/>
    <w:rsid w:val="002209E6"/>
    <w:rsid w:val="00220FBA"/>
    <w:rsid w:val="0022116D"/>
    <w:rsid w:val="00221778"/>
    <w:rsid w:val="00221E8C"/>
    <w:rsid w:val="002227DF"/>
    <w:rsid w:val="00223C11"/>
    <w:rsid w:val="0022417E"/>
    <w:rsid w:val="00224AF4"/>
    <w:rsid w:val="00225C21"/>
    <w:rsid w:val="0022642C"/>
    <w:rsid w:val="002273EF"/>
    <w:rsid w:val="0022741C"/>
    <w:rsid w:val="00227AD3"/>
    <w:rsid w:val="002306A3"/>
    <w:rsid w:val="00230F47"/>
    <w:rsid w:val="0023187F"/>
    <w:rsid w:val="002318CA"/>
    <w:rsid w:val="0023351E"/>
    <w:rsid w:val="00233E6F"/>
    <w:rsid w:val="00234EFF"/>
    <w:rsid w:val="00235047"/>
    <w:rsid w:val="002360EB"/>
    <w:rsid w:val="00236196"/>
    <w:rsid w:val="002403E8"/>
    <w:rsid w:val="00242C1B"/>
    <w:rsid w:val="0024472B"/>
    <w:rsid w:val="00245BBC"/>
    <w:rsid w:val="0024676E"/>
    <w:rsid w:val="00251884"/>
    <w:rsid w:val="00253140"/>
    <w:rsid w:val="00254047"/>
    <w:rsid w:val="002549C0"/>
    <w:rsid w:val="00256142"/>
    <w:rsid w:val="0025654E"/>
    <w:rsid w:val="00256605"/>
    <w:rsid w:val="00256FF9"/>
    <w:rsid w:val="00257020"/>
    <w:rsid w:val="002579E3"/>
    <w:rsid w:val="00260998"/>
    <w:rsid w:val="00261465"/>
    <w:rsid w:val="002626CE"/>
    <w:rsid w:val="00263AD1"/>
    <w:rsid w:val="00266920"/>
    <w:rsid w:val="002673DF"/>
    <w:rsid w:val="00267428"/>
    <w:rsid w:val="0027002D"/>
    <w:rsid w:val="00270B66"/>
    <w:rsid w:val="002721A6"/>
    <w:rsid w:val="002721F8"/>
    <w:rsid w:val="002748DE"/>
    <w:rsid w:val="002763CE"/>
    <w:rsid w:val="00276C29"/>
    <w:rsid w:val="002801CB"/>
    <w:rsid w:val="002827AD"/>
    <w:rsid w:val="00283879"/>
    <w:rsid w:val="0028443F"/>
    <w:rsid w:val="00284ADC"/>
    <w:rsid w:val="00292551"/>
    <w:rsid w:val="00292725"/>
    <w:rsid w:val="00294494"/>
    <w:rsid w:val="00295165"/>
    <w:rsid w:val="002959ED"/>
    <w:rsid w:val="00296231"/>
    <w:rsid w:val="00296E77"/>
    <w:rsid w:val="00297491"/>
    <w:rsid w:val="00297C95"/>
    <w:rsid w:val="002A11EB"/>
    <w:rsid w:val="002A2AE9"/>
    <w:rsid w:val="002A3C9D"/>
    <w:rsid w:val="002A4268"/>
    <w:rsid w:val="002A4C88"/>
    <w:rsid w:val="002A53C3"/>
    <w:rsid w:val="002A6514"/>
    <w:rsid w:val="002A6A70"/>
    <w:rsid w:val="002A6E21"/>
    <w:rsid w:val="002A7A59"/>
    <w:rsid w:val="002A7E1F"/>
    <w:rsid w:val="002B0BD5"/>
    <w:rsid w:val="002B1600"/>
    <w:rsid w:val="002B249F"/>
    <w:rsid w:val="002B3B5B"/>
    <w:rsid w:val="002B426B"/>
    <w:rsid w:val="002B4758"/>
    <w:rsid w:val="002B5243"/>
    <w:rsid w:val="002B536C"/>
    <w:rsid w:val="002B546B"/>
    <w:rsid w:val="002B5841"/>
    <w:rsid w:val="002B64FF"/>
    <w:rsid w:val="002B6710"/>
    <w:rsid w:val="002B6F17"/>
    <w:rsid w:val="002C083C"/>
    <w:rsid w:val="002C084F"/>
    <w:rsid w:val="002C2196"/>
    <w:rsid w:val="002C5504"/>
    <w:rsid w:val="002C6801"/>
    <w:rsid w:val="002C7D36"/>
    <w:rsid w:val="002E1CD9"/>
    <w:rsid w:val="002E1CE2"/>
    <w:rsid w:val="002E3389"/>
    <w:rsid w:val="002E35D2"/>
    <w:rsid w:val="002E39B7"/>
    <w:rsid w:val="002E3C53"/>
    <w:rsid w:val="002E406C"/>
    <w:rsid w:val="002E59E6"/>
    <w:rsid w:val="002E6867"/>
    <w:rsid w:val="002E7332"/>
    <w:rsid w:val="002F0DA8"/>
    <w:rsid w:val="002F23C1"/>
    <w:rsid w:val="002F2B9E"/>
    <w:rsid w:val="002F340C"/>
    <w:rsid w:val="002F7608"/>
    <w:rsid w:val="0030026C"/>
    <w:rsid w:val="00302B0E"/>
    <w:rsid w:val="00304220"/>
    <w:rsid w:val="00305975"/>
    <w:rsid w:val="00307A58"/>
    <w:rsid w:val="003122E2"/>
    <w:rsid w:val="00312357"/>
    <w:rsid w:val="00312C33"/>
    <w:rsid w:val="00314FA0"/>
    <w:rsid w:val="003151FC"/>
    <w:rsid w:val="00317416"/>
    <w:rsid w:val="00317986"/>
    <w:rsid w:val="00320515"/>
    <w:rsid w:val="00320604"/>
    <w:rsid w:val="003220E0"/>
    <w:rsid w:val="00322217"/>
    <w:rsid w:val="00322C9D"/>
    <w:rsid w:val="00323BB5"/>
    <w:rsid w:val="00323E11"/>
    <w:rsid w:val="00324CFB"/>
    <w:rsid w:val="00330F4D"/>
    <w:rsid w:val="00331011"/>
    <w:rsid w:val="00331746"/>
    <w:rsid w:val="00331CC0"/>
    <w:rsid w:val="00334139"/>
    <w:rsid w:val="003346EE"/>
    <w:rsid w:val="00334A5D"/>
    <w:rsid w:val="00335FED"/>
    <w:rsid w:val="00336923"/>
    <w:rsid w:val="00337176"/>
    <w:rsid w:val="00337B21"/>
    <w:rsid w:val="00337B53"/>
    <w:rsid w:val="00337CC5"/>
    <w:rsid w:val="00337E5A"/>
    <w:rsid w:val="00340170"/>
    <w:rsid w:val="003413DA"/>
    <w:rsid w:val="00341A40"/>
    <w:rsid w:val="00341F1D"/>
    <w:rsid w:val="00342179"/>
    <w:rsid w:val="003429D2"/>
    <w:rsid w:val="00342E30"/>
    <w:rsid w:val="0034608A"/>
    <w:rsid w:val="00346C04"/>
    <w:rsid w:val="00347364"/>
    <w:rsid w:val="0034783F"/>
    <w:rsid w:val="003509C8"/>
    <w:rsid w:val="0035297B"/>
    <w:rsid w:val="00354688"/>
    <w:rsid w:val="003576E2"/>
    <w:rsid w:val="00357753"/>
    <w:rsid w:val="00357D68"/>
    <w:rsid w:val="00361AA3"/>
    <w:rsid w:val="00361F10"/>
    <w:rsid w:val="0036262A"/>
    <w:rsid w:val="00362C42"/>
    <w:rsid w:val="00362ECF"/>
    <w:rsid w:val="00364400"/>
    <w:rsid w:val="00366444"/>
    <w:rsid w:val="00367A62"/>
    <w:rsid w:val="00367AFD"/>
    <w:rsid w:val="00371D82"/>
    <w:rsid w:val="00372EFE"/>
    <w:rsid w:val="0037312E"/>
    <w:rsid w:val="00374467"/>
    <w:rsid w:val="003759A3"/>
    <w:rsid w:val="0037630F"/>
    <w:rsid w:val="003765A6"/>
    <w:rsid w:val="00376DD2"/>
    <w:rsid w:val="0038116E"/>
    <w:rsid w:val="003815EE"/>
    <w:rsid w:val="00381D64"/>
    <w:rsid w:val="00382AEB"/>
    <w:rsid w:val="00383F22"/>
    <w:rsid w:val="00383F53"/>
    <w:rsid w:val="00384368"/>
    <w:rsid w:val="003848B4"/>
    <w:rsid w:val="00385497"/>
    <w:rsid w:val="00386676"/>
    <w:rsid w:val="00386DB6"/>
    <w:rsid w:val="0038747C"/>
    <w:rsid w:val="003876DE"/>
    <w:rsid w:val="00387F02"/>
    <w:rsid w:val="00390302"/>
    <w:rsid w:val="00390333"/>
    <w:rsid w:val="00395408"/>
    <w:rsid w:val="00395A23"/>
    <w:rsid w:val="00395DFF"/>
    <w:rsid w:val="003A0147"/>
    <w:rsid w:val="003A095F"/>
    <w:rsid w:val="003A1310"/>
    <w:rsid w:val="003A1F2F"/>
    <w:rsid w:val="003A2D23"/>
    <w:rsid w:val="003A4B75"/>
    <w:rsid w:val="003A55FE"/>
    <w:rsid w:val="003A62A1"/>
    <w:rsid w:val="003B0D86"/>
    <w:rsid w:val="003B0FB4"/>
    <w:rsid w:val="003B16FA"/>
    <w:rsid w:val="003B195B"/>
    <w:rsid w:val="003B310E"/>
    <w:rsid w:val="003B31D8"/>
    <w:rsid w:val="003B4033"/>
    <w:rsid w:val="003B459F"/>
    <w:rsid w:val="003B473B"/>
    <w:rsid w:val="003B4DB7"/>
    <w:rsid w:val="003B4E5E"/>
    <w:rsid w:val="003B56A9"/>
    <w:rsid w:val="003B61A1"/>
    <w:rsid w:val="003B6DFA"/>
    <w:rsid w:val="003B7C72"/>
    <w:rsid w:val="003C0C81"/>
    <w:rsid w:val="003C1C37"/>
    <w:rsid w:val="003C208B"/>
    <w:rsid w:val="003C2132"/>
    <w:rsid w:val="003C2161"/>
    <w:rsid w:val="003C32E5"/>
    <w:rsid w:val="003C3498"/>
    <w:rsid w:val="003C418E"/>
    <w:rsid w:val="003C58C3"/>
    <w:rsid w:val="003C6997"/>
    <w:rsid w:val="003C6F68"/>
    <w:rsid w:val="003C718D"/>
    <w:rsid w:val="003C76F5"/>
    <w:rsid w:val="003D0AF0"/>
    <w:rsid w:val="003D1249"/>
    <w:rsid w:val="003D1857"/>
    <w:rsid w:val="003D209F"/>
    <w:rsid w:val="003D38BB"/>
    <w:rsid w:val="003D39B1"/>
    <w:rsid w:val="003D5C9A"/>
    <w:rsid w:val="003D6C35"/>
    <w:rsid w:val="003D76FA"/>
    <w:rsid w:val="003D79D1"/>
    <w:rsid w:val="003D7B59"/>
    <w:rsid w:val="003E020B"/>
    <w:rsid w:val="003E04A6"/>
    <w:rsid w:val="003E05EA"/>
    <w:rsid w:val="003E23FE"/>
    <w:rsid w:val="003E2F60"/>
    <w:rsid w:val="003E50FD"/>
    <w:rsid w:val="003E5A17"/>
    <w:rsid w:val="003E5D34"/>
    <w:rsid w:val="003E60E4"/>
    <w:rsid w:val="003E68FF"/>
    <w:rsid w:val="003E7A3E"/>
    <w:rsid w:val="003F0706"/>
    <w:rsid w:val="003F0743"/>
    <w:rsid w:val="003F16C5"/>
    <w:rsid w:val="003F17B9"/>
    <w:rsid w:val="003F21E9"/>
    <w:rsid w:val="003F3946"/>
    <w:rsid w:val="003F3EAC"/>
    <w:rsid w:val="003F51B8"/>
    <w:rsid w:val="003F6170"/>
    <w:rsid w:val="003F7BA8"/>
    <w:rsid w:val="00400706"/>
    <w:rsid w:val="00400BCF"/>
    <w:rsid w:val="00400C77"/>
    <w:rsid w:val="00401E14"/>
    <w:rsid w:val="00402944"/>
    <w:rsid w:val="00402D1D"/>
    <w:rsid w:val="004034E4"/>
    <w:rsid w:val="004041FB"/>
    <w:rsid w:val="00404396"/>
    <w:rsid w:val="00404840"/>
    <w:rsid w:val="00404C02"/>
    <w:rsid w:val="00405186"/>
    <w:rsid w:val="004058E6"/>
    <w:rsid w:val="00406EBB"/>
    <w:rsid w:val="0041008F"/>
    <w:rsid w:val="004102CC"/>
    <w:rsid w:val="0041099C"/>
    <w:rsid w:val="00411246"/>
    <w:rsid w:val="00411C05"/>
    <w:rsid w:val="00414B4E"/>
    <w:rsid w:val="00414C46"/>
    <w:rsid w:val="00416FC1"/>
    <w:rsid w:val="004171E2"/>
    <w:rsid w:val="004176F8"/>
    <w:rsid w:val="004206D4"/>
    <w:rsid w:val="00421DAC"/>
    <w:rsid w:val="00422593"/>
    <w:rsid w:val="0042295B"/>
    <w:rsid w:val="004234C7"/>
    <w:rsid w:val="00424A8C"/>
    <w:rsid w:val="00425CFF"/>
    <w:rsid w:val="004261B8"/>
    <w:rsid w:val="00426E22"/>
    <w:rsid w:val="00427A42"/>
    <w:rsid w:val="004301E2"/>
    <w:rsid w:val="00430CBD"/>
    <w:rsid w:val="00431475"/>
    <w:rsid w:val="00431CF3"/>
    <w:rsid w:val="00431F71"/>
    <w:rsid w:val="004326D6"/>
    <w:rsid w:val="00432886"/>
    <w:rsid w:val="004332DC"/>
    <w:rsid w:val="00434349"/>
    <w:rsid w:val="00435A76"/>
    <w:rsid w:val="00436017"/>
    <w:rsid w:val="00436A74"/>
    <w:rsid w:val="00436C91"/>
    <w:rsid w:val="0043735A"/>
    <w:rsid w:val="00440032"/>
    <w:rsid w:val="00440233"/>
    <w:rsid w:val="00441046"/>
    <w:rsid w:val="0044109A"/>
    <w:rsid w:val="00441904"/>
    <w:rsid w:val="0044275E"/>
    <w:rsid w:val="00443CBC"/>
    <w:rsid w:val="00444D7C"/>
    <w:rsid w:val="00444F46"/>
    <w:rsid w:val="00445753"/>
    <w:rsid w:val="0044728D"/>
    <w:rsid w:val="00447D36"/>
    <w:rsid w:val="0045256E"/>
    <w:rsid w:val="00452E8E"/>
    <w:rsid w:val="00453CE1"/>
    <w:rsid w:val="00453D28"/>
    <w:rsid w:val="00453E7F"/>
    <w:rsid w:val="00461DBD"/>
    <w:rsid w:val="00463CD3"/>
    <w:rsid w:val="004640DF"/>
    <w:rsid w:val="0046427D"/>
    <w:rsid w:val="004649B2"/>
    <w:rsid w:val="004649BE"/>
    <w:rsid w:val="00464B3A"/>
    <w:rsid w:val="00465515"/>
    <w:rsid w:val="004657ED"/>
    <w:rsid w:val="00465BFF"/>
    <w:rsid w:val="004660BB"/>
    <w:rsid w:val="004666DE"/>
    <w:rsid w:val="004671CE"/>
    <w:rsid w:val="004706C1"/>
    <w:rsid w:val="004716DB"/>
    <w:rsid w:val="00471E77"/>
    <w:rsid w:val="00473366"/>
    <w:rsid w:val="0047428A"/>
    <w:rsid w:val="0047439F"/>
    <w:rsid w:val="00474EA2"/>
    <w:rsid w:val="00475E7B"/>
    <w:rsid w:val="00476703"/>
    <w:rsid w:val="0048013C"/>
    <w:rsid w:val="004807C7"/>
    <w:rsid w:val="00482C54"/>
    <w:rsid w:val="0048457B"/>
    <w:rsid w:val="00487B70"/>
    <w:rsid w:val="00491EC3"/>
    <w:rsid w:val="004927A0"/>
    <w:rsid w:val="004929C6"/>
    <w:rsid w:val="00494DB0"/>
    <w:rsid w:val="00495359"/>
    <w:rsid w:val="0049593B"/>
    <w:rsid w:val="00496C77"/>
    <w:rsid w:val="00496F0F"/>
    <w:rsid w:val="00497300"/>
    <w:rsid w:val="00497987"/>
    <w:rsid w:val="00497B68"/>
    <w:rsid w:val="00497D3D"/>
    <w:rsid w:val="004A0122"/>
    <w:rsid w:val="004A1840"/>
    <w:rsid w:val="004A1E04"/>
    <w:rsid w:val="004A26C6"/>
    <w:rsid w:val="004A2B75"/>
    <w:rsid w:val="004A42A0"/>
    <w:rsid w:val="004A4B70"/>
    <w:rsid w:val="004A4FCD"/>
    <w:rsid w:val="004A5C69"/>
    <w:rsid w:val="004A5F17"/>
    <w:rsid w:val="004A7675"/>
    <w:rsid w:val="004A7BBE"/>
    <w:rsid w:val="004B0862"/>
    <w:rsid w:val="004B16AA"/>
    <w:rsid w:val="004B3586"/>
    <w:rsid w:val="004B3E2A"/>
    <w:rsid w:val="004B4096"/>
    <w:rsid w:val="004B4180"/>
    <w:rsid w:val="004B538A"/>
    <w:rsid w:val="004B56C4"/>
    <w:rsid w:val="004B6427"/>
    <w:rsid w:val="004B69E7"/>
    <w:rsid w:val="004B7AE4"/>
    <w:rsid w:val="004B7AFE"/>
    <w:rsid w:val="004B7B6B"/>
    <w:rsid w:val="004C076C"/>
    <w:rsid w:val="004C0962"/>
    <w:rsid w:val="004C0FA9"/>
    <w:rsid w:val="004C3452"/>
    <w:rsid w:val="004C3AF3"/>
    <w:rsid w:val="004C4865"/>
    <w:rsid w:val="004C4FA3"/>
    <w:rsid w:val="004C598B"/>
    <w:rsid w:val="004C792B"/>
    <w:rsid w:val="004C7FDF"/>
    <w:rsid w:val="004D08F3"/>
    <w:rsid w:val="004D0B22"/>
    <w:rsid w:val="004D17FF"/>
    <w:rsid w:val="004D4D6E"/>
    <w:rsid w:val="004D4D7F"/>
    <w:rsid w:val="004D51EF"/>
    <w:rsid w:val="004D5A38"/>
    <w:rsid w:val="004D6F3B"/>
    <w:rsid w:val="004E126C"/>
    <w:rsid w:val="004E1281"/>
    <w:rsid w:val="004E3A40"/>
    <w:rsid w:val="004E7C33"/>
    <w:rsid w:val="004F1612"/>
    <w:rsid w:val="004F27C5"/>
    <w:rsid w:val="004F2A08"/>
    <w:rsid w:val="004F2BD1"/>
    <w:rsid w:val="004F3022"/>
    <w:rsid w:val="004F30FB"/>
    <w:rsid w:val="004F4015"/>
    <w:rsid w:val="004F5512"/>
    <w:rsid w:val="004F563E"/>
    <w:rsid w:val="004F5EAC"/>
    <w:rsid w:val="004F7208"/>
    <w:rsid w:val="00500531"/>
    <w:rsid w:val="00501640"/>
    <w:rsid w:val="0050165D"/>
    <w:rsid w:val="005025BD"/>
    <w:rsid w:val="005025D9"/>
    <w:rsid w:val="005026E2"/>
    <w:rsid w:val="005034D9"/>
    <w:rsid w:val="00503C6D"/>
    <w:rsid w:val="00505557"/>
    <w:rsid w:val="005059D6"/>
    <w:rsid w:val="00507A6F"/>
    <w:rsid w:val="00510201"/>
    <w:rsid w:val="005103AF"/>
    <w:rsid w:val="00512247"/>
    <w:rsid w:val="00512620"/>
    <w:rsid w:val="005127F6"/>
    <w:rsid w:val="005135E3"/>
    <w:rsid w:val="00514D70"/>
    <w:rsid w:val="0051508B"/>
    <w:rsid w:val="00516B40"/>
    <w:rsid w:val="00517204"/>
    <w:rsid w:val="00520660"/>
    <w:rsid w:val="0052163F"/>
    <w:rsid w:val="005220DC"/>
    <w:rsid w:val="00523A77"/>
    <w:rsid w:val="005261C0"/>
    <w:rsid w:val="00526E56"/>
    <w:rsid w:val="00527130"/>
    <w:rsid w:val="005273DA"/>
    <w:rsid w:val="00527DAF"/>
    <w:rsid w:val="005319AC"/>
    <w:rsid w:val="00532791"/>
    <w:rsid w:val="00534413"/>
    <w:rsid w:val="005358BA"/>
    <w:rsid w:val="00535DEB"/>
    <w:rsid w:val="00537865"/>
    <w:rsid w:val="00540E3F"/>
    <w:rsid w:val="0054150C"/>
    <w:rsid w:val="00541880"/>
    <w:rsid w:val="00541A8A"/>
    <w:rsid w:val="00541D8A"/>
    <w:rsid w:val="00541F89"/>
    <w:rsid w:val="005459BD"/>
    <w:rsid w:val="00546447"/>
    <w:rsid w:val="00546B40"/>
    <w:rsid w:val="00546FEB"/>
    <w:rsid w:val="00547581"/>
    <w:rsid w:val="00550A3C"/>
    <w:rsid w:val="00553C5D"/>
    <w:rsid w:val="00555CEC"/>
    <w:rsid w:val="005602EC"/>
    <w:rsid w:val="005604DE"/>
    <w:rsid w:val="00560CA7"/>
    <w:rsid w:val="00561D09"/>
    <w:rsid w:val="0056363B"/>
    <w:rsid w:val="00564800"/>
    <w:rsid w:val="00564C03"/>
    <w:rsid w:val="00564D94"/>
    <w:rsid w:val="0056597D"/>
    <w:rsid w:val="00566104"/>
    <w:rsid w:val="00566B36"/>
    <w:rsid w:val="00567BE8"/>
    <w:rsid w:val="00570701"/>
    <w:rsid w:val="005711D6"/>
    <w:rsid w:val="00573957"/>
    <w:rsid w:val="00573AC5"/>
    <w:rsid w:val="00573B29"/>
    <w:rsid w:val="0057423D"/>
    <w:rsid w:val="0057446D"/>
    <w:rsid w:val="0057512C"/>
    <w:rsid w:val="00575AC4"/>
    <w:rsid w:val="00575FD9"/>
    <w:rsid w:val="00576C10"/>
    <w:rsid w:val="005802EE"/>
    <w:rsid w:val="00582079"/>
    <w:rsid w:val="0058226A"/>
    <w:rsid w:val="00582F01"/>
    <w:rsid w:val="00583C29"/>
    <w:rsid w:val="005846E8"/>
    <w:rsid w:val="00584C49"/>
    <w:rsid w:val="0058530A"/>
    <w:rsid w:val="00585AA2"/>
    <w:rsid w:val="00586D93"/>
    <w:rsid w:val="0058798D"/>
    <w:rsid w:val="00587CA5"/>
    <w:rsid w:val="0059144B"/>
    <w:rsid w:val="00592431"/>
    <w:rsid w:val="0059260B"/>
    <w:rsid w:val="00592CAB"/>
    <w:rsid w:val="00594699"/>
    <w:rsid w:val="0059536A"/>
    <w:rsid w:val="005978B6"/>
    <w:rsid w:val="00597EFD"/>
    <w:rsid w:val="005A0B1A"/>
    <w:rsid w:val="005A0D54"/>
    <w:rsid w:val="005A48A1"/>
    <w:rsid w:val="005A4ADD"/>
    <w:rsid w:val="005A624F"/>
    <w:rsid w:val="005B0E9B"/>
    <w:rsid w:val="005B1486"/>
    <w:rsid w:val="005B687E"/>
    <w:rsid w:val="005B6DCC"/>
    <w:rsid w:val="005C0631"/>
    <w:rsid w:val="005C0C3E"/>
    <w:rsid w:val="005C14D5"/>
    <w:rsid w:val="005C1C7F"/>
    <w:rsid w:val="005C2557"/>
    <w:rsid w:val="005C3D5F"/>
    <w:rsid w:val="005C4876"/>
    <w:rsid w:val="005C6F82"/>
    <w:rsid w:val="005C7DC9"/>
    <w:rsid w:val="005D0644"/>
    <w:rsid w:val="005D1720"/>
    <w:rsid w:val="005D245C"/>
    <w:rsid w:val="005D60F2"/>
    <w:rsid w:val="005D7C8B"/>
    <w:rsid w:val="005E295C"/>
    <w:rsid w:val="005E333A"/>
    <w:rsid w:val="005E402F"/>
    <w:rsid w:val="005E5361"/>
    <w:rsid w:val="005E536E"/>
    <w:rsid w:val="005E7CDB"/>
    <w:rsid w:val="005F1455"/>
    <w:rsid w:val="005F1730"/>
    <w:rsid w:val="005F1846"/>
    <w:rsid w:val="005F1F5B"/>
    <w:rsid w:val="005F2BA1"/>
    <w:rsid w:val="005F2EBB"/>
    <w:rsid w:val="005F2F85"/>
    <w:rsid w:val="005F3D7F"/>
    <w:rsid w:val="005F3EAD"/>
    <w:rsid w:val="005F5299"/>
    <w:rsid w:val="005F57B9"/>
    <w:rsid w:val="005F730B"/>
    <w:rsid w:val="005F7DDC"/>
    <w:rsid w:val="00600DFB"/>
    <w:rsid w:val="00600F2A"/>
    <w:rsid w:val="00601773"/>
    <w:rsid w:val="00602001"/>
    <w:rsid w:val="00602625"/>
    <w:rsid w:val="00602726"/>
    <w:rsid w:val="006028C1"/>
    <w:rsid w:val="0060337C"/>
    <w:rsid w:val="00604F28"/>
    <w:rsid w:val="00605618"/>
    <w:rsid w:val="006102EF"/>
    <w:rsid w:val="006120AB"/>
    <w:rsid w:val="00613293"/>
    <w:rsid w:val="00614781"/>
    <w:rsid w:val="006153F6"/>
    <w:rsid w:val="00615678"/>
    <w:rsid w:val="00615BF9"/>
    <w:rsid w:val="00615D97"/>
    <w:rsid w:val="0061633C"/>
    <w:rsid w:val="00616698"/>
    <w:rsid w:val="006169F8"/>
    <w:rsid w:val="00620EBC"/>
    <w:rsid w:val="00621B4A"/>
    <w:rsid w:val="006226C7"/>
    <w:rsid w:val="00625186"/>
    <w:rsid w:val="00627D76"/>
    <w:rsid w:val="006309EB"/>
    <w:rsid w:val="00632D15"/>
    <w:rsid w:val="006333F3"/>
    <w:rsid w:val="006353F5"/>
    <w:rsid w:val="00635560"/>
    <w:rsid w:val="00636102"/>
    <w:rsid w:val="006366EA"/>
    <w:rsid w:val="00636918"/>
    <w:rsid w:val="0063712A"/>
    <w:rsid w:val="006400C8"/>
    <w:rsid w:val="0064203E"/>
    <w:rsid w:val="00642A98"/>
    <w:rsid w:val="006453CB"/>
    <w:rsid w:val="006453D4"/>
    <w:rsid w:val="00646690"/>
    <w:rsid w:val="006473EC"/>
    <w:rsid w:val="00647662"/>
    <w:rsid w:val="006477EA"/>
    <w:rsid w:val="006505DD"/>
    <w:rsid w:val="00650E38"/>
    <w:rsid w:val="00651CEB"/>
    <w:rsid w:val="006524AE"/>
    <w:rsid w:val="00652AEF"/>
    <w:rsid w:val="006531F7"/>
    <w:rsid w:val="006533A8"/>
    <w:rsid w:val="006545F0"/>
    <w:rsid w:val="00655793"/>
    <w:rsid w:val="00655B4C"/>
    <w:rsid w:val="00655F5A"/>
    <w:rsid w:val="006565DB"/>
    <w:rsid w:val="0066056F"/>
    <w:rsid w:val="00661395"/>
    <w:rsid w:val="00661EEB"/>
    <w:rsid w:val="006622E1"/>
    <w:rsid w:val="006634CD"/>
    <w:rsid w:val="00663C86"/>
    <w:rsid w:val="00664888"/>
    <w:rsid w:val="006656D5"/>
    <w:rsid w:val="00665F96"/>
    <w:rsid w:val="00665FC3"/>
    <w:rsid w:val="00666192"/>
    <w:rsid w:val="0066654C"/>
    <w:rsid w:val="00672A80"/>
    <w:rsid w:val="00673509"/>
    <w:rsid w:val="00675424"/>
    <w:rsid w:val="006768A6"/>
    <w:rsid w:val="00676CD8"/>
    <w:rsid w:val="006776FE"/>
    <w:rsid w:val="00680017"/>
    <w:rsid w:val="006846EE"/>
    <w:rsid w:val="006849DE"/>
    <w:rsid w:val="00684A91"/>
    <w:rsid w:val="00684E60"/>
    <w:rsid w:val="0068595E"/>
    <w:rsid w:val="006866BD"/>
    <w:rsid w:val="006874EE"/>
    <w:rsid w:val="00687D80"/>
    <w:rsid w:val="00691ECC"/>
    <w:rsid w:val="00694608"/>
    <w:rsid w:val="006953B7"/>
    <w:rsid w:val="006954A7"/>
    <w:rsid w:val="00696CDA"/>
    <w:rsid w:val="00696D8C"/>
    <w:rsid w:val="0069788D"/>
    <w:rsid w:val="00697F36"/>
    <w:rsid w:val="006A0ADB"/>
    <w:rsid w:val="006A1760"/>
    <w:rsid w:val="006A18C2"/>
    <w:rsid w:val="006A2590"/>
    <w:rsid w:val="006A317A"/>
    <w:rsid w:val="006A4423"/>
    <w:rsid w:val="006A44A5"/>
    <w:rsid w:val="006A4609"/>
    <w:rsid w:val="006A7D48"/>
    <w:rsid w:val="006A7EA7"/>
    <w:rsid w:val="006B0518"/>
    <w:rsid w:val="006B0C14"/>
    <w:rsid w:val="006B3009"/>
    <w:rsid w:val="006B4D36"/>
    <w:rsid w:val="006B5B32"/>
    <w:rsid w:val="006B5F70"/>
    <w:rsid w:val="006B70B2"/>
    <w:rsid w:val="006B78BB"/>
    <w:rsid w:val="006B7D83"/>
    <w:rsid w:val="006C0DCC"/>
    <w:rsid w:val="006C11BB"/>
    <w:rsid w:val="006C11EC"/>
    <w:rsid w:val="006D1386"/>
    <w:rsid w:val="006D42D4"/>
    <w:rsid w:val="006D469D"/>
    <w:rsid w:val="006D52E4"/>
    <w:rsid w:val="006D6C6C"/>
    <w:rsid w:val="006D7D0E"/>
    <w:rsid w:val="006E1035"/>
    <w:rsid w:val="006E1897"/>
    <w:rsid w:val="006E30D8"/>
    <w:rsid w:val="006E50E9"/>
    <w:rsid w:val="006E62B7"/>
    <w:rsid w:val="006E7DC7"/>
    <w:rsid w:val="006F0D33"/>
    <w:rsid w:val="006F24A8"/>
    <w:rsid w:val="006F2DE5"/>
    <w:rsid w:val="006F4CD9"/>
    <w:rsid w:val="006F4E45"/>
    <w:rsid w:val="006F57BE"/>
    <w:rsid w:val="006F631B"/>
    <w:rsid w:val="006F67D5"/>
    <w:rsid w:val="0070132F"/>
    <w:rsid w:val="007019F9"/>
    <w:rsid w:val="00701C76"/>
    <w:rsid w:val="0070226A"/>
    <w:rsid w:val="00703B9B"/>
    <w:rsid w:val="00703E4C"/>
    <w:rsid w:val="00704080"/>
    <w:rsid w:val="007041A3"/>
    <w:rsid w:val="00704EBE"/>
    <w:rsid w:val="007056DF"/>
    <w:rsid w:val="00705F81"/>
    <w:rsid w:val="00707062"/>
    <w:rsid w:val="00710E26"/>
    <w:rsid w:val="007136DE"/>
    <w:rsid w:val="00714017"/>
    <w:rsid w:val="007140FA"/>
    <w:rsid w:val="00714BD9"/>
    <w:rsid w:val="00714F55"/>
    <w:rsid w:val="0071582D"/>
    <w:rsid w:val="007165DE"/>
    <w:rsid w:val="00720586"/>
    <w:rsid w:val="0072259B"/>
    <w:rsid w:val="00723014"/>
    <w:rsid w:val="00723370"/>
    <w:rsid w:val="007276E5"/>
    <w:rsid w:val="007278C5"/>
    <w:rsid w:val="007302AC"/>
    <w:rsid w:val="007302D9"/>
    <w:rsid w:val="00730F91"/>
    <w:rsid w:val="00731E20"/>
    <w:rsid w:val="0073201C"/>
    <w:rsid w:val="0073275D"/>
    <w:rsid w:val="00732ED4"/>
    <w:rsid w:val="0073412B"/>
    <w:rsid w:val="00734450"/>
    <w:rsid w:val="007344E0"/>
    <w:rsid w:val="00734765"/>
    <w:rsid w:val="007353BC"/>
    <w:rsid w:val="007411D8"/>
    <w:rsid w:val="00741CA2"/>
    <w:rsid w:val="0074228E"/>
    <w:rsid w:val="00743EE5"/>
    <w:rsid w:val="00744A11"/>
    <w:rsid w:val="00744CD7"/>
    <w:rsid w:val="007450FF"/>
    <w:rsid w:val="0074594F"/>
    <w:rsid w:val="0075048D"/>
    <w:rsid w:val="00750531"/>
    <w:rsid w:val="00751097"/>
    <w:rsid w:val="00752AB6"/>
    <w:rsid w:val="00752AEB"/>
    <w:rsid w:val="007530C0"/>
    <w:rsid w:val="007536D5"/>
    <w:rsid w:val="00753884"/>
    <w:rsid w:val="007547FD"/>
    <w:rsid w:val="0075676B"/>
    <w:rsid w:val="00756AC7"/>
    <w:rsid w:val="00757907"/>
    <w:rsid w:val="00757EF1"/>
    <w:rsid w:val="0076008E"/>
    <w:rsid w:val="00760882"/>
    <w:rsid w:val="0076549D"/>
    <w:rsid w:val="00767013"/>
    <w:rsid w:val="00771EA8"/>
    <w:rsid w:val="00771F8B"/>
    <w:rsid w:val="0077338D"/>
    <w:rsid w:val="007744F5"/>
    <w:rsid w:val="0077722F"/>
    <w:rsid w:val="0077738D"/>
    <w:rsid w:val="0077772A"/>
    <w:rsid w:val="0077776E"/>
    <w:rsid w:val="0077779A"/>
    <w:rsid w:val="007805FE"/>
    <w:rsid w:val="00781C83"/>
    <w:rsid w:val="007823B9"/>
    <w:rsid w:val="00784C71"/>
    <w:rsid w:val="0078524B"/>
    <w:rsid w:val="00785894"/>
    <w:rsid w:val="007859F3"/>
    <w:rsid w:val="00785A2C"/>
    <w:rsid w:val="00787166"/>
    <w:rsid w:val="007877DE"/>
    <w:rsid w:val="007878C7"/>
    <w:rsid w:val="00790211"/>
    <w:rsid w:val="00792C09"/>
    <w:rsid w:val="007936AA"/>
    <w:rsid w:val="00793EB1"/>
    <w:rsid w:val="00795789"/>
    <w:rsid w:val="007A21DC"/>
    <w:rsid w:val="007A3D4B"/>
    <w:rsid w:val="007A3E7C"/>
    <w:rsid w:val="007A4A75"/>
    <w:rsid w:val="007A4B5E"/>
    <w:rsid w:val="007A4BAE"/>
    <w:rsid w:val="007A567F"/>
    <w:rsid w:val="007A7AF9"/>
    <w:rsid w:val="007B00DC"/>
    <w:rsid w:val="007B0B00"/>
    <w:rsid w:val="007B1764"/>
    <w:rsid w:val="007B1EE5"/>
    <w:rsid w:val="007B3853"/>
    <w:rsid w:val="007B3FFF"/>
    <w:rsid w:val="007B64D4"/>
    <w:rsid w:val="007B6FFF"/>
    <w:rsid w:val="007C0574"/>
    <w:rsid w:val="007C15DB"/>
    <w:rsid w:val="007C1E11"/>
    <w:rsid w:val="007C44ED"/>
    <w:rsid w:val="007C4E74"/>
    <w:rsid w:val="007C58A8"/>
    <w:rsid w:val="007C787C"/>
    <w:rsid w:val="007D0507"/>
    <w:rsid w:val="007D0AE3"/>
    <w:rsid w:val="007D1C04"/>
    <w:rsid w:val="007D2AA3"/>
    <w:rsid w:val="007D3058"/>
    <w:rsid w:val="007D4B67"/>
    <w:rsid w:val="007D4D79"/>
    <w:rsid w:val="007D4D7E"/>
    <w:rsid w:val="007D6124"/>
    <w:rsid w:val="007D719A"/>
    <w:rsid w:val="007D7758"/>
    <w:rsid w:val="007D7CD4"/>
    <w:rsid w:val="007E07E9"/>
    <w:rsid w:val="007E0F5E"/>
    <w:rsid w:val="007E197E"/>
    <w:rsid w:val="007E2FE8"/>
    <w:rsid w:val="007E3DCC"/>
    <w:rsid w:val="007E518F"/>
    <w:rsid w:val="007E6D70"/>
    <w:rsid w:val="007E6DB8"/>
    <w:rsid w:val="007E7956"/>
    <w:rsid w:val="007E7EEB"/>
    <w:rsid w:val="007F0537"/>
    <w:rsid w:val="007F0F0C"/>
    <w:rsid w:val="007F188D"/>
    <w:rsid w:val="007F1AAC"/>
    <w:rsid w:val="007F1D5A"/>
    <w:rsid w:val="007F20A9"/>
    <w:rsid w:val="007F2703"/>
    <w:rsid w:val="007F27A0"/>
    <w:rsid w:val="007F3EE8"/>
    <w:rsid w:val="007F42A4"/>
    <w:rsid w:val="007F4E87"/>
    <w:rsid w:val="007F6163"/>
    <w:rsid w:val="007F7309"/>
    <w:rsid w:val="007F7A47"/>
    <w:rsid w:val="0080181F"/>
    <w:rsid w:val="008022A2"/>
    <w:rsid w:val="00803A35"/>
    <w:rsid w:val="00804517"/>
    <w:rsid w:val="0080698A"/>
    <w:rsid w:val="00807479"/>
    <w:rsid w:val="00811D63"/>
    <w:rsid w:val="00813629"/>
    <w:rsid w:val="00813D1E"/>
    <w:rsid w:val="008142F2"/>
    <w:rsid w:val="00815951"/>
    <w:rsid w:val="00817625"/>
    <w:rsid w:val="0082109C"/>
    <w:rsid w:val="00821F57"/>
    <w:rsid w:val="00824CE2"/>
    <w:rsid w:val="00825FDB"/>
    <w:rsid w:val="00826A82"/>
    <w:rsid w:val="00827583"/>
    <w:rsid w:val="008309D6"/>
    <w:rsid w:val="008327A1"/>
    <w:rsid w:val="008333E8"/>
    <w:rsid w:val="00833EBA"/>
    <w:rsid w:val="008348CA"/>
    <w:rsid w:val="008369B2"/>
    <w:rsid w:val="0083703E"/>
    <w:rsid w:val="00837222"/>
    <w:rsid w:val="008373B5"/>
    <w:rsid w:val="008375D7"/>
    <w:rsid w:val="0084102A"/>
    <w:rsid w:val="00841A35"/>
    <w:rsid w:val="00841AF1"/>
    <w:rsid w:val="00842B40"/>
    <w:rsid w:val="0084356E"/>
    <w:rsid w:val="00843BAC"/>
    <w:rsid w:val="008446EE"/>
    <w:rsid w:val="00844CBF"/>
    <w:rsid w:val="00851560"/>
    <w:rsid w:val="008516B1"/>
    <w:rsid w:val="00853B68"/>
    <w:rsid w:val="00853CFB"/>
    <w:rsid w:val="0085415B"/>
    <w:rsid w:val="00855195"/>
    <w:rsid w:val="0085522C"/>
    <w:rsid w:val="00855FCD"/>
    <w:rsid w:val="00856672"/>
    <w:rsid w:val="00857D26"/>
    <w:rsid w:val="00860459"/>
    <w:rsid w:val="008605B6"/>
    <w:rsid w:val="0086170A"/>
    <w:rsid w:val="00862C98"/>
    <w:rsid w:val="008650C4"/>
    <w:rsid w:val="008657DB"/>
    <w:rsid w:val="0086634F"/>
    <w:rsid w:val="00867578"/>
    <w:rsid w:val="00867D68"/>
    <w:rsid w:val="00867FCC"/>
    <w:rsid w:val="0087008F"/>
    <w:rsid w:val="008704A7"/>
    <w:rsid w:val="00870964"/>
    <w:rsid w:val="008717EF"/>
    <w:rsid w:val="00872105"/>
    <w:rsid w:val="00872455"/>
    <w:rsid w:val="00873C7E"/>
    <w:rsid w:val="008743E5"/>
    <w:rsid w:val="00874DD9"/>
    <w:rsid w:val="00875DC5"/>
    <w:rsid w:val="008765CA"/>
    <w:rsid w:val="00876791"/>
    <w:rsid w:val="00876818"/>
    <w:rsid w:val="00877012"/>
    <w:rsid w:val="00877488"/>
    <w:rsid w:val="00880341"/>
    <w:rsid w:val="008829BA"/>
    <w:rsid w:val="0088593E"/>
    <w:rsid w:val="00890927"/>
    <w:rsid w:val="00893766"/>
    <w:rsid w:val="008946B1"/>
    <w:rsid w:val="00894D33"/>
    <w:rsid w:val="008958F9"/>
    <w:rsid w:val="00895B25"/>
    <w:rsid w:val="008967D4"/>
    <w:rsid w:val="00897124"/>
    <w:rsid w:val="008A1894"/>
    <w:rsid w:val="008A3A02"/>
    <w:rsid w:val="008A4C0E"/>
    <w:rsid w:val="008A5814"/>
    <w:rsid w:val="008A64D2"/>
    <w:rsid w:val="008A6D38"/>
    <w:rsid w:val="008B0793"/>
    <w:rsid w:val="008B0891"/>
    <w:rsid w:val="008B0A35"/>
    <w:rsid w:val="008B3961"/>
    <w:rsid w:val="008B4993"/>
    <w:rsid w:val="008B6C45"/>
    <w:rsid w:val="008B6E0B"/>
    <w:rsid w:val="008B7BC4"/>
    <w:rsid w:val="008C04F6"/>
    <w:rsid w:val="008C10CD"/>
    <w:rsid w:val="008C117F"/>
    <w:rsid w:val="008C1F7A"/>
    <w:rsid w:val="008C2076"/>
    <w:rsid w:val="008C24E6"/>
    <w:rsid w:val="008C2968"/>
    <w:rsid w:val="008C2DBF"/>
    <w:rsid w:val="008C3AA0"/>
    <w:rsid w:val="008C3BA0"/>
    <w:rsid w:val="008C401B"/>
    <w:rsid w:val="008C50B5"/>
    <w:rsid w:val="008C5FA2"/>
    <w:rsid w:val="008C7855"/>
    <w:rsid w:val="008D017B"/>
    <w:rsid w:val="008D01D8"/>
    <w:rsid w:val="008D1374"/>
    <w:rsid w:val="008D1C20"/>
    <w:rsid w:val="008D2B1A"/>
    <w:rsid w:val="008D2B29"/>
    <w:rsid w:val="008D2B68"/>
    <w:rsid w:val="008D3674"/>
    <w:rsid w:val="008D36F0"/>
    <w:rsid w:val="008D51C6"/>
    <w:rsid w:val="008D6201"/>
    <w:rsid w:val="008D7AE6"/>
    <w:rsid w:val="008E2BF0"/>
    <w:rsid w:val="008E2C8C"/>
    <w:rsid w:val="008E367B"/>
    <w:rsid w:val="008E473F"/>
    <w:rsid w:val="008E512A"/>
    <w:rsid w:val="008E5A6A"/>
    <w:rsid w:val="008E68D4"/>
    <w:rsid w:val="008E7304"/>
    <w:rsid w:val="008F0114"/>
    <w:rsid w:val="008F159F"/>
    <w:rsid w:val="008F1B71"/>
    <w:rsid w:val="008F281C"/>
    <w:rsid w:val="008F2885"/>
    <w:rsid w:val="008F410B"/>
    <w:rsid w:val="008F47DD"/>
    <w:rsid w:val="008F4963"/>
    <w:rsid w:val="008F5971"/>
    <w:rsid w:val="008F5C24"/>
    <w:rsid w:val="008F60DF"/>
    <w:rsid w:val="008F6CE3"/>
    <w:rsid w:val="008F79F7"/>
    <w:rsid w:val="008F7A10"/>
    <w:rsid w:val="00901140"/>
    <w:rsid w:val="009015C6"/>
    <w:rsid w:val="00901C73"/>
    <w:rsid w:val="00902771"/>
    <w:rsid w:val="00904B8B"/>
    <w:rsid w:val="00905566"/>
    <w:rsid w:val="0090591C"/>
    <w:rsid w:val="009061BE"/>
    <w:rsid w:val="00906769"/>
    <w:rsid w:val="00906AD1"/>
    <w:rsid w:val="0090749A"/>
    <w:rsid w:val="00907B80"/>
    <w:rsid w:val="0091048E"/>
    <w:rsid w:val="00914BE7"/>
    <w:rsid w:val="009159CA"/>
    <w:rsid w:val="009169CB"/>
    <w:rsid w:val="00917604"/>
    <w:rsid w:val="00917A90"/>
    <w:rsid w:val="009215DE"/>
    <w:rsid w:val="00921E4B"/>
    <w:rsid w:val="009233EE"/>
    <w:rsid w:val="00923841"/>
    <w:rsid w:val="009240A5"/>
    <w:rsid w:val="00924DDE"/>
    <w:rsid w:val="00925249"/>
    <w:rsid w:val="0092549F"/>
    <w:rsid w:val="0092658F"/>
    <w:rsid w:val="009279C6"/>
    <w:rsid w:val="00927A8C"/>
    <w:rsid w:val="00927DE7"/>
    <w:rsid w:val="00930AF7"/>
    <w:rsid w:val="00930C0F"/>
    <w:rsid w:val="00931501"/>
    <w:rsid w:val="0093295D"/>
    <w:rsid w:val="00933296"/>
    <w:rsid w:val="009362C5"/>
    <w:rsid w:val="0093640B"/>
    <w:rsid w:val="00937A4C"/>
    <w:rsid w:val="00937FFB"/>
    <w:rsid w:val="00940CD7"/>
    <w:rsid w:val="009416A1"/>
    <w:rsid w:val="00941C4D"/>
    <w:rsid w:val="00943652"/>
    <w:rsid w:val="00943C2A"/>
    <w:rsid w:val="00945161"/>
    <w:rsid w:val="00947102"/>
    <w:rsid w:val="00947387"/>
    <w:rsid w:val="0094795F"/>
    <w:rsid w:val="009547EA"/>
    <w:rsid w:val="009550BE"/>
    <w:rsid w:val="00955620"/>
    <w:rsid w:val="00955A7B"/>
    <w:rsid w:val="009561D4"/>
    <w:rsid w:val="00957A13"/>
    <w:rsid w:val="00957E18"/>
    <w:rsid w:val="00957EC7"/>
    <w:rsid w:val="00957F84"/>
    <w:rsid w:val="00960E77"/>
    <w:rsid w:val="00961781"/>
    <w:rsid w:val="00961A3A"/>
    <w:rsid w:val="00961ADF"/>
    <w:rsid w:val="0096221B"/>
    <w:rsid w:val="00962ECF"/>
    <w:rsid w:val="00963B96"/>
    <w:rsid w:val="00964154"/>
    <w:rsid w:val="00964774"/>
    <w:rsid w:val="0096709A"/>
    <w:rsid w:val="009676D2"/>
    <w:rsid w:val="009705FD"/>
    <w:rsid w:val="00971C8A"/>
    <w:rsid w:val="0097516C"/>
    <w:rsid w:val="00975973"/>
    <w:rsid w:val="00975CCE"/>
    <w:rsid w:val="00976F97"/>
    <w:rsid w:val="009770AB"/>
    <w:rsid w:val="009775B4"/>
    <w:rsid w:val="00980EC1"/>
    <w:rsid w:val="00981DC6"/>
    <w:rsid w:val="00983FFC"/>
    <w:rsid w:val="00985DE8"/>
    <w:rsid w:val="009874DB"/>
    <w:rsid w:val="00987C77"/>
    <w:rsid w:val="0099013E"/>
    <w:rsid w:val="00991D86"/>
    <w:rsid w:val="00992541"/>
    <w:rsid w:val="00993A92"/>
    <w:rsid w:val="00994D78"/>
    <w:rsid w:val="0099562C"/>
    <w:rsid w:val="009A0AA8"/>
    <w:rsid w:val="009A1095"/>
    <w:rsid w:val="009A1967"/>
    <w:rsid w:val="009A20B9"/>
    <w:rsid w:val="009A3781"/>
    <w:rsid w:val="009A5572"/>
    <w:rsid w:val="009A5724"/>
    <w:rsid w:val="009A7440"/>
    <w:rsid w:val="009B2B63"/>
    <w:rsid w:val="009B3020"/>
    <w:rsid w:val="009B40E9"/>
    <w:rsid w:val="009B6BE4"/>
    <w:rsid w:val="009B744D"/>
    <w:rsid w:val="009C0BCE"/>
    <w:rsid w:val="009C0BEC"/>
    <w:rsid w:val="009C1B9C"/>
    <w:rsid w:val="009C2384"/>
    <w:rsid w:val="009C281D"/>
    <w:rsid w:val="009C2FEE"/>
    <w:rsid w:val="009C30EF"/>
    <w:rsid w:val="009C3184"/>
    <w:rsid w:val="009C4A86"/>
    <w:rsid w:val="009C7706"/>
    <w:rsid w:val="009C7FA2"/>
    <w:rsid w:val="009D06F4"/>
    <w:rsid w:val="009D0A5F"/>
    <w:rsid w:val="009D0B0B"/>
    <w:rsid w:val="009D0FC5"/>
    <w:rsid w:val="009D104B"/>
    <w:rsid w:val="009D22A6"/>
    <w:rsid w:val="009D4D33"/>
    <w:rsid w:val="009D6E79"/>
    <w:rsid w:val="009D7296"/>
    <w:rsid w:val="009E0D3A"/>
    <w:rsid w:val="009E154D"/>
    <w:rsid w:val="009E2019"/>
    <w:rsid w:val="009E325D"/>
    <w:rsid w:val="009E4C5A"/>
    <w:rsid w:val="009E55D5"/>
    <w:rsid w:val="009E62EE"/>
    <w:rsid w:val="009F2931"/>
    <w:rsid w:val="009F2B2F"/>
    <w:rsid w:val="009F5EE2"/>
    <w:rsid w:val="009F609B"/>
    <w:rsid w:val="009F7B1F"/>
    <w:rsid w:val="009F7C0D"/>
    <w:rsid w:val="00A00435"/>
    <w:rsid w:val="00A00EFC"/>
    <w:rsid w:val="00A024B6"/>
    <w:rsid w:val="00A06099"/>
    <w:rsid w:val="00A07B1C"/>
    <w:rsid w:val="00A1013D"/>
    <w:rsid w:val="00A10172"/>
    <w:rsid w:val="00A10981"/>
    <w:rsid w:val="00A11BEE"/>
    <w:rsid w:val="00A11F0F"/>
    <w:rsid w:val="00A14810"/>
    <w:rsid w:val="00A15689"/>
    <w:rsid w:val="00A16204"/>
    <w:rsid w:val="00A1748D"/>
    <w:rsid w:val="00A174B6"/>
    <w:rsid w:val="00A201BD"/>
    <w:rsid w:val="00A20695"/>
    <w:rsid w:val="00A215A5"/>
    <w:rsid w:val="00A22C9E"/>
    <w:rsid w:val="00A23818"/>
    <w:rsid w:val="00A24522"/>
    <w:rsid w:val="00A249AC"/>
    <w:rsid w:val="00A25F2D"/>
    <w:rsid w:val="00A260FF"/>
    <w:rsid w:val="00A2640D"/>
    <w:rsid w:val="00A27CE9"/>
    <w:rsid w:val="00A30FD5"/>
    <w:rsid w:val="00A3424B"/>
    <w:rsid w:val="00A34C74"/>
    <w:rsid w:val="00A369DB"/>
    <w:rsid w:val="00A404D2"/>
    <w:rsid w:val="00A41BD4"/>
    <w:rsid w:val="00A41EE5"/>
    <w:rsid w:val="00A41F0D"/>
    <w:rsid w:val="00A43895"/>
    <w:rsid w:val="00A439A0"/>
    <w:rsid w:val="00A43C30"/>
    <w:rsid w:val="00A446B3"/>
    <w:rsid w:val="00A44A52"/>
    <w:rsid w:val="00A459D3"/>
    <w:rsid w:val="00A45E58"/>
    <w:rsid w:val="00A46582"/>
    <w:rsid w:val="00A51A0B"/>
    <w:rsid w:val="00A5237D"/>
    <w:rsid w:val="00A53752"/>
    <w:rsid w:val="00A53850"/>
    <w:rsid w:val="00A53EC4"/>
    <w:rsid w:val="00A55119"/>
    <w:rsid w:val="00A56C8B"/>
    <w:rsid w:val="00A57145"/>
    <w:rsid w:val="00A6014A"/>
    <w:rsid w:val="00A6049F"/>
    <w:rsid w:val="00A60E00"/>
    <w:rsid w:val="00A61DC8"/>
    <w:rsid w:val="00A6228D"/>
    <w:rsid w:val="00A62502"/>
    <w:rsid w:val="00A6298A"/>
    <w:rsid w:val="00A64364"/>
    <w:rsid w:val="00A6770F"/>
    <w:rsid w:val="00A67931"/>
    <w:rsid w:val="00A67BBE"/>
    <w:rsid w:val="00A714B6"/>
    <w:rsid w:val="00A714E7"/>
    <w:rsid w:val="00A71F5B"/>
    <w:rsid w:val="00A726BF"/>
    <w:rsid w:val="00A72F8B"/>
    <w:rsid w:val="00A7305A"/>
    <w:rsid w:val="00A74818"/>
    <w:rsid w:val="00A7512B"/>
    <w:rsid w:val="00A76AC7"/>
    <w:rsid w:val="00A77200"/>
    <w:rsid w:val="00A779ED"/>
    <w:rsid w:val="00A824B2"/>
    <w:rsid w:val="00A825BF"/>
    <w:rsid w:val="00A8313C"/>
    <w:rsid w:val="00A8316E"/>
    <w:rsid w:val="00A83273"/>
    <w:rsid w:val="00A83B3B"/>
    <w:rsid w:val="00A84C9C"/>
    <w:rsid w:val="00A87819"/>
    <w:rsid w:val="00A908C8"/>
    <w:rsid w:val="00A92516"/>
    <w:rsid w:val="00A93B9D"/>
    <w:rsid w:val="00A93EF0"/>
    <w:rsid w:val="00A952A0"/>
    <w:rsid w:val="00A95F50"/>
    <w:rsid w:val="00A96319"/>
    <w:rsid w:val="00A965EF"/>
    <w:rsid w:val="00A96A04"/>
    <w:rsid w:val="00A97896"/>
    <w:rsid w:val="00AA37EA"/>
    <w:rsid w:val="00AA3A6F"/>
    <w:rsid w:val="00AA4123"/>
    <w:rsid w:val="00AA4B7D"/>
    <w:rsid w:val="00AA63B3"/>
    <w:rsid w:val="00AA73AB"/>
    <w:rsid w:val="00AA7F4B"/>
    <w:rsid w:val="00AB0965"/>
    <w:rsid w:val="00AB0B59"/>
    <w:rsid w:val="00AB1A32"/>
    <w:rsid w:val="00AB34F9"/>
    <w:rsid w:val="00AB3C21"/>
    <w:rsid w:val="00AB3EB1"/>
    <w:rsid w:val="00AB4AA6"/>
    <w:rsid w:val="00AB5401"/>
    <w:rsid w:val="00AB7795"/>
    <w:rsid w:val="00AB7B99"/>
    <w:rsid w:val="00AC0B77"/>
    <w:rsid w:val="00AC19FB"/>
    <w:rsid w:val="00AC20CB"/>
    <w:rsid w:val="00AC214B"/>
    <w:rsid w:val="00AC23A1"/>
    <w:rsid w:val="00AC3370"/>
    <w:rsid w:val="00AC376B"/>
    <w:rsid w:val="00AC4D2D"/>
    <w:rsid w:val="00AC6C76"/>
    <w:rsid w:val="00AC7D2C"/>
    <w:rsid w:val="00AD07FF"/>
    <w:rsid w:val="00AD1803"/>
    <w:rsid w:val="00AD1865"/>
    <w:rsid w:val="00AD2671"/>
    <w:rsid w:val="00AD2BD3"/>
    <w:rsid w:val="00AD3113"/>
    <w:rsid w:val="00AD3434"/>
    <w:rsid w:val="00AD562B"/>
    <w:rsid w:val="00AD5A2C"/>
    <w:rsid w:val="00AD67F0"/>
    <w:rsid w:val="00AD76CF"/>
    <w:rsid w:val="00AD7A2E"/>
    <w:rsid w:val="00AD7C90"/>
    <w:rsid w:val="00AD7FB6"/>
    <w:rsid w:val="00AE1133"/>
    <w:rsid w:val="00AE2FE0"/>
    <w:rsid w:val="00AE3668"/>
    <w:rsid w:val="00AE44ED"/>
    <w:rsid w:val="00AE4B26"/>
    <w:rsid w:val="00AE4F85"/>
    <w:rsid w:val="00AE5FDB"/>
    <w:rsid w:val="00AE6698"/>
    <w:rsid w:val="00AF0676"/>
    <w:rsid w:val="00AF22B9"/>
    <w:rsid w:val="00AF33E6"/>
    <w:rsid w:val="00AF5179"/>
    <w:rsid w:val="00AF665E"/>
    <w:rsid w:val="00AF6D4A"/>
    <w:rsid w:val="00AF6DDC"/>
    <w:rsid w:val="00AF7EC1"/>
    <w:rsid w:val="00B006AC"/>
    <w:rsid w:val="00B04F92"/>
    <w:rsid w:val="00B051DD"/>
    <w:rsid w:val="00B060F7"/>
    <w:rsid w:val="00B07D80"/>
    <w:rsid w:val="00B12475"/>
    <w:rsid w:val="00B1609C"/>
    <w:rsid w:val="00B169F8"/>
    <w:rsid w:val="00B16E8D"/>
    <w:rsid w:val="00B224E8"/>
    <w:rsid w:val="00B22B89"/>
    <w:rsid w:val="00B24105"/>
    <w:rsid w:val="00B2460A"/>
    <w:rsid w:val="00B24A30"/>
    <w:rsid w:val="00B27259"/>
    <w:rsid w:val="00B30E99"/>
    <w:rsid w:val="00B317BC"/>
    <w:rsid w:val="00B31BD7"/>
    <w:rsid w:val="00B3227E"/>
    <w:rsid w:val="00B33669"/>
    <w:rsid w:val="00B33847"/>
    <w:rsid w:val="00B33EFB"/>
    <w:rsid w:val="00B35626"/>
    <w:rsid w:val="00B35FB3"/>
    <w:rsid w:val="00B3653C"/>
    <w:rsid w:val="00B37D50"/>
    <w:rsid w:val="00B4027A"/>
    <w:rsid w:val="00B41DE9"/>
    <w:rsid w:val="00B4461D"/>
    <w:rsid w:val="00B457EB"/>
    <w:rsid w:val="00B45B29"/>
    <w:rsid w:val="00B45E5F"/>
    <w:rsid w:val="00B506FB"/>
    <w:rsid w:val="00B50E70"/>
    <w:rsid w:val="00B51125"/>
    <w:rsid w:val="00B515C1"/>
    <w:rsid w:val="00B519D0"/>
    <w:rsid w:val="00B53BB1"/>
    <w:rsid w:val="00B54414"/>
    <w:rsid w:val="00B54525"/>
    <w:rsid w:val="00B54AB9"/>
    <w:rsid w:val="00B55999"/>
    <w:rsid w:val="00B55B22"/>
    <w:rsid w:val="00B56A16"/>
    <w:rsid w:val="00B56BE7"/>
    <w:rsid w:val="00B5721A"/>
    <w:rsid w:val="00B60BC7"/>
    <w:rsid w:val="00B61495"/>
    <w:rsid w:val="00B61CC8"/>
    <w:rsid w:val="00B63683"/>
    <w:rsid w:val="00B63BB7"/>
    <w:rsid w:val="00B66AE9"/>
    <w:rsid w:val="00B711F5"/>
    <w:rsid w:val="00B72AC3"/>
    <w:rsid w:val="00B747F7"/>
    <w:rsid w:val="00B75E1E"/>
    <w:rsid w:val="00B765B4"/>
    <w:rsid w:val="00B769F0"/>
    <w:rsid w:val="00B814B3"/>
    <w:rsid w:val="00B8161B"/>
    <w:rsid w:val="00B82F7C"/>
    <w:rsid w:val="00B836CD"/>
    <w:rsid w:val="00B83EE3"/>
    <w:rsid w:val="00B84493"/>
    <w:rsid w:val="00B85489"/>
    <w:rsid w:val="00B854E4"/>
    <w:rsid w:val="00B85E70"/>
    <w:rsid w:val="00B877CA"/>
    <w:rsid w:val="00B90211"/>
    <w:rsid w:val="00B90353"/>
    <w:rsid w:val="00B9384F"/>
    <w:rsid w:val="00B9422F"/>
    <w:rsid w:val="00B9571C"/>
    <w:rsid w:val="00B957F6"/>
    <w:rsid w:val="00B96B67"/>
    <w:rsid w:val="00BA0665"/>
    <w:rsid w:val="00BA06A4"/>
    <w:rsid w:val="00BA13EA"/>
    <w:rsid w:val="00BA18DD"/>
    <w:rsid w:val="00BA2EF6"/>
    <w:rsid w:val="00BA3EAA"/>
    <w:rsid w:val="00BA6DA1"/>
    <w:rsid w:val="00BB0971"/>
    <w:rsid w:val="00BB0DBF"/>
    <w:rsid w:val="00BB11A1"/>
    <w:rsid w:val="00BB154C"/>
    <w:rsid w:val="00BB214E"/>
    <w:rsid w:val="00BB2DFC"/>
    <w:rsid w:val="00BB3B88"/>
    <w:rsid w:val="00BB4CA2"/>
    <w:rsid w:val="00BB7086"/>
    <w:rsid w:val="00BC051A"/>
    <w:rsid w:val="00BC05A1"/>
    <w:rsid w:val="00BC06CF"/>
    <w:rsid w:val="00BC209C"/>
    <w:rsid w:val="00BC3263"/>
    <w:rsid w:val="00BC4C40"/>
    <w:rsid w:val="00BC605B"/>
    <w:rsid w:val="00BC6970"/>
    <w:rsid w:val="00BC73BC"/>
    <w:rsid w:val="00BD0FBA"/>
    <w:rsid w:val="00BD1776"/>
    <w:rsid w:val="00BD194E"/>
    <w:rsid w:val="00BD25D8"/>
    <w:rsid w:val="00BD2EAB"/>
    <w:rsid w:val="00BD3914"/>
    <w:rsid w:val="00BD40D0"/>
    <w:rsid w:val="00BD4C48"/>
    <w:rsid w:val="00BD5358"/>
    <w:rsid w:val="00BD6553"/>
    <w:rsid w:val="00BD685B"/>
    <w:rsid w:val="00BD7832"/>
    <w:rsid w:val="00BD7C3D"/>
    <w:rsid w:val="00BD7CC5"/>
    <w:rsid w:val="00BE143C"/>
    <w:rsid w:val="00BE5024"/>
    <w:rsid w:val="00BE53FA"/>
    <w:rsid w:val="00BE6392"/>
    <w:rsid w:val="00BE68CB"/>
    <w:rsid w:val="00BE7024"/>
    <w:rsid w:val="00BF0C7B"/>
    <w:rsid w:val="00BF0CC4"/>
    <w:rsid w:val="00BF14CB"/>
    <w:rsid w:val="00BF1638"/>
    <w:rsid w:val="00BF195D"/>
    <w:rsid w:val="00BF4913"/>
    <w:rsid w:val="00BF4F64"/>
    <w:rsid w:val="00C00B99"/>
    <w:rsid w:val="00C01906"/>
    <w:rsid w:val="00C025DC"/>
    <w:rsid w:val="00C02768"/>
    <w:rsid w:val="00C02D49"/>
    <w:rsid w:val="00C03D85"/>
    <w:rsid w:val="00C04FAD"/>
    <w:rsid w:val="00C070DB"/>
    <w:rsid w:val="00C078EF"/>
    <w:rsid w:val="00C07D4A"/>
    <w:rsid w:val="00C103B0"/>
    <w:rsid w:val="00C1056B"/>
    <w:rsid w:val="00C10747"/>
    <w:rsid w:val="00C10A16"/>
    <w:rsid w:val="00C11107"/>
    <w:rsid w:val="00C119B4"/>
    <w:rsid w:val="00C124F1"/>
    <w:rsid w:val="00C12BF0"/>
    <w:rsid w:val="00C12C14"/>
    <w:rsid w:val="00C12E3F"/>
    <w:rsid w:val="00C13D1C"/>
    <w:rsid w:val="00C14628"/>
    <w:rsid w:val="00C14AEA"/>
    <w:rsid w:val="00C200AE"/>
    <w:rsid w:val="00C20F07"/>
    <w:rsid w:val="00C211A6"/>
    <w:rsid w:val="00C216B6"/>
    <w:rsid w:val="00C21867"/>
    <w:rsid w:val="00C240E8"/>
    <w:rsid w:val="00C24321"/>
    <w:rsid w:val="00C25F32"/>
    <w:rsid w:val="00C26316"/>
    <w:rsid w:val="00C3003A"/>
    <w:rsid w:val="00C3032C"/>
    <w:rsid w:val="00C326D2"/>
    <w:rsid w:val="00C33493"/>
    <w:rsid w:val="00C33581"/>
    <w:rsid w:val="00C34D73"/>
    <w:rsid w:val="00C34F65"/>
    <w:rsid w:val="00C3550D"/>
    <w:rsid w:val="00C35DBF"/>
    <w:rsid w:val="00C379DB"/>
    <w:rsid w:val="00C37D99"/>
    <w:rsid w:val="00C40904"/>
    <w:rsid w:val="00C40B48"/>
    <w:rsid w:val="00C4260D"/>
    <w:rsid w:val="00C4513B"/>
    <w:rsid w:val="00C45442"/>
    <w:rsid w:val="00C463CB"/>
    <w:rsid w:val="00C501C2"/>
    <w:rsid w:val="00C50D7D"/>
    <w:rsid w:val="00C521B6"/>
    <w:rsid w:val="00C53A4D"/>
    <w:rsid w:val="00C53E20"/>
    <w:rsid w:val="00C54722"/>
    <w:rsid w:val="00C555CB"/>
    <w:rsid w:val="00C60588"/>
    <w:rsid w:val="00C60854"/>
    <w:rsid w:val="00C646B1"/>
    <w:rsid w:val="00C67C2C"/>
    <w:rsid w:val="00C70E95"/>
    <w:rsid w:val="00C710FD"/>
    <w:rsid w:val="00C716F8"/>
    <w:rsid w:val="00C731B4"/>
    <w:rsid w:val="00C734DE"/>
    <w:rsid w:val="00C746FA"/>
    <w:rsid w:val="00C74A9D"/>
    <w:rsid w:val="00C74DD9"/>
    <w:rsid w:val="00C754F5"/>
    <w:rsid w:val="00C77C4A"/>
    <w:rsid w:val="00C80323"/>
    <w:rsid w:val="00C8036E"/>
    <w:rsid w:val="00C819AB"/>
    <w:rsid w:val="00C825A4"/>
    <w:rsid w:val="00C841F1"/>
    <w:rsid w:val="00C84333"/>
    <w:rsid w:val="00C87861"/>
    <w:rsid w:val="00C90167"/>
    <w:rsid w:val="00C9241C"/>
    <w:rsid w:val="00C92C6C"/>
    <w:rsid w:val="00C94A16"/>
    <w:rsid w:val="00C96624"/>
    <w:rsid w:val="00C967CE"/>
    <w:rsid w:val="00CA202F"/>
    <w:rsid w:val="00CA2D4E"/>
    <w:rsid w:val="00CA5DDF"/>
    <w:rsid w:val="00CA5FBC"/>
    <w:rsid w:val="00CA6F84"/>
    <w:rsid w:val="00CA74B9"/>
    <w:rsid w:val="00CA79E7"/>
    <w:rsid w:val="00CB1A3C"/>
    <w:rsid w:val="00CB1D58"/>
    <w:rsid w:val="00CB317A"/>
    <w:rsid w:val="00CB3F16"/>
    <w:rsid w:val="00CB4BEC"/>
    <w:rsid w:val="00CB4D08"/>
    <w:rsid w:val="00CB5549"/>
    <w:rsid w:val="00CB5791"/>
    <w:rsid w:val="00CB5C74"/>
    <w:rsid w:val="00CB742C"/>
    <w:rsid w:val="00CB7B5E"/>
    <w:rsid w:val="00CB7EB6"/>
    <w:rsid w:val="00CB7F7D"/>
    <w:rsid w:val="00CC0783"/>
    <w:rsid w:val="00CC0CBC"/>
    <w:rsid w:val="00CC1897"/>
    <w:rsid w:val="00CC286A"/>
    <w:rsid w:val="00CC2CD9"/>
    <w:rsid w:val="00CC3EC2"/>
    <w:rsid w:val="00CC406E"/>
    <w:rsid w:val="00CC4162"/>
    <w:rsid w:val="00CD1234"/>
    <w:rsid w:val="00CD1545"/>
    <w:rsid w:val="00CD32BA"/>
    <w:rsid w:val="00CD3B27"/>
    <w:rsid w:val="00CD4B2C"/>
    <w:rsid w:val="00CD5FC1"/>
    <w:rsid w:val="00CD6252"/>
    <w:rsid w:val="00CE03D3"/>
    <w:rsid w:val="00CE05FB"/>
    <w:rsid w:val="00CE1EF6"/>
    <w:rsid w:val="00CE4A5F"/>
    <w:rsid w:val="00CE4B25"/>
    <w:rsid w:val="00CE500D"/>
    <w:rsid w:val="00CE5DB1"/>
    <w:rsid w:val="00CE665C"/>
    <w:rsid w:val="00CE6875"/>
    <w:rsid w:val="00CE7E28"/>
    <w:rsid w:val="00CF103D"/>
    <w:rsid w:val="00CF1742"/>
    <w:rsid w:val="00CF3F81"/>
    <w:rsid w:val="00CF40CB"/>
    <w:rsid w:val="00CF4454"/>
    <w:rsid w:val="00CF58CE"/>
    <w:rsid w:val="00CF5FF2"/>
    <w:rsid w:val="00CF66D2"/>
    <w:rsid w:val="00CF6D11"/>
    <w:rsid w:val="00D00032"/>
    <w:rsid w:val="00D00352"/>
    <w:rsid w:val="00D003BD"/>
    <w:rsid w:val="00D043DA"/>
    <w:rsid w:val="00D05CC8"/>
    <w:rsid w:val="00D07756"/>
    <w:rsid w:val="00D1164B"/>
    <w:rsid w:val="00D12981"/>
    <w:rsid w:val="00D12F69"/>
    <w:rsid w:val="00D13419"/>
    <w:rsid w:val="00D13DCA"/>
    <w:rsid w:val="00D13F04"/>
    <w:rsid w:val="00D13FAC"/>
    <w:rsid w:val="00D141B8"/>
    <w:rsid w:val="00D1598A"/>
    <w:rsid w:val="00D164D4"/>
    <w:rsid w:val="00D201F1"/>
    <w:rsid w:val="00D2035C"/>
    <w:rsid w:val="00D222AE"/>
    <w:rsid w:val="00D2265A"/>
    <w:rsid w:val="00D22BC3"/>
    <w:rsid w:val="00D245E6"/>
    <w:rsid w:val="00D24769"/>
    <w:rsid w:val="00D25203"/>
    <w:rsid w:val="00D272AC"/>
    <w:rsid w:val="00D314D8"/>
    <w:rsid w:val="00D31CA8"/>
    <w:rsid w:val="00D31F35"/>
    <w:rsid w:val="00D325F4"/>
    <w:rsid w:val="00D34274"/>
    <w:rsid w:val="00D40516"/>
    <w:rsid w:val="00D4177D"/>
    <w:rsid w:val="00D42905"/>
    <w:rsid w:val="00D44206"/>
    <w:rsid w:val="00D44C4C"/>
    <w:rsid w:val="00D453A0"/>
    <w:rsid w:val="00D45613"/>
    <w:rsid w:val="00D46A75"/>
    <w:rsid w:val="00D47E17"/>
    <w:rsid w:val="00D51604"/>
    <w:rsid w:val="00D51ADE"/>
    <w:rsid w:val="00D51F45"/>
    <w:rsid w:val="00D525CC"/>
    <w:rsid w:val="00D52E59"/>
    <w:rsid w:val="00D53E12"/>
    <w:rsid w:val="00D54454"/>
    <w:rsid w:val="00D54722"/>
    <w:rsid w:val="00D55077"/>
    <w:rsid w:val="00D561DF"/>
    <w:rsid w:val="00D56EAA"/>
    <w:rsid w:val="00D57753"/>
    <w:rsid w:val="00D577B9"/>
    <w:rsid w:val="00D62556"/>
    <w:rsid w:val="00D6414C"/>
    <w:rsid w:val="00D64798"/>
    <w:rsid w:val="00D668ED"/>
    <w:rsid w:val="00D672D7"/>
    <w:rsid w:val="00D677CB"/>
    <w:rsid w:val="00D708EA"/>
    <w:rsid w:val="00D70A24"/>
    <w:rsid w:val="00D727D0"/>
    <w:rsid w:val="00D72B7E"/>
    <w:rsid w:val="00D72FD6"/>
    <w:rsid w:val="00D7431F"/>
    <w:rsid w:val="00D7652B"/>
    <w:rsid w:val="00D76C5D"/>
    <w:rsid w:val="00D77A00"/>
    <w:rsid w:val="00D8067D"/>
    <w:rsid w:val="00D80901"/>
    <w:rsid w:val="00D80B2D"/>
    <w:rsid w:val="00D81597"/>
    <w:rsid w:val="00D822F4"/>
    <w:rsid w:val="00D8372C"/>
    <w:rsid w:val="00D84EA8"/>
    <w:rsid w:val="00D84F23"/>
    <w:rsid w:val="00D85236"/>
    <w:rsid w:val="00D862C1"/>
    <w:rsid w:val="00D86502"/>
    <w:rsid w:val="00D90075"/>
    <w:rsid w:val="00D90936"/>
    <w:rsid w:val="00D92627"/>
    <w:rsid w:val="00D946D1"/>
    <w:rsid w:val="00D959C0"/>
    <w:rsid w:val="00D95DA3"/>
    <w:rsid w:val="00D97467"/>
    <w:rsid w:val="00DA0075"/>
    <w:rsid w:val="00DA0310"/>
    <w:rsid w:val="00DA15C7"/>
    <w:rsid w:val="00DA1C5A"/>
    <w:rsid w:val="00DA20D6"/>
    <w:rsid w:val="00DA238C"/>
    <w:rsid w:val="00DA2FE4"/>
    <w:rsid w:val="00DA3534"/>
    <w:rsid w:val="00DA3789"/>
    <w:rsid w:val="00DA3C42"/>
    <w:rsid w:val="00DA3FE8"/>
    <w:rsid w:val="00DA453E"/>
    <w:rsid w:val="00DA4BD4"/>
    <w:rsid w:val="00DA4D67"/>
    <w:rsid w:val="00DA7069"/>
    <w:rsid w:val="00DB1750"/>
    <w:rsid w:val="00DB2CBE"/>
    <w:rsid w:val="00DB2D7B"/>
    <w:rsid w:val="00DB52E6"/>
    <w:rsid w:val="00DB6BAD"/>
    <w:rsid w:val="00DB7310"/>
    <w:rsid w:val="00DB7892"/>
    <w:rsid w:val="00DB7ED1"/>
    <w:rsid w:val="00DC0520"/>
    <w:rsid w:val="00DC3349"/>
    <w:rsid w:val="00DC374F"/>
    <w:rsid w:val="00DC3B39"/>
    <w:rsid w:val="00DC6096"/>
    <w:rsid w:val="00DC772D"/>
    <w:rsid w:val="00DD2032"/>
    <w:rsid w:val="00DD45B6"/>
    <w:rsid w:val="00DD72FA"/>
    <w:rsid w:val="00DD7409"/>
    <w:rsid w:val="00DD7517"/>
    <w:rsid w:val="00DE293B"/>
    <w:rsid w:val="00DE3569"/>
    <w:rsid w:val="00DE3749"/>
    <w:rsid w:val="00DE4F2F"/>
    <w:rsid w:val="00DE5D05"/>
    <w:rsid w:val="00DF024B"/>
    <w:rsid w:val="00DF0AEC"/>
    <w:rsid w:val="00DF2765"/>
    <w:rsid w:val="00DF5FA7"/>
    <w:rsid w:val="00DF5FC1"/>
    <w:rsid w:val="00DF6037"/>
    <w:rsid w:val="00DF74F9"/>
    <w:rsid w:val="00E003BB"/>
    <w:rsid w:val="00E01A8B"/>
    <w:rsid w:val="00E01D96"/>
    <w:rsid w:val="00E044B1"/>
    <w:rsid w:val="00E0655B"/>
    <w:rsid w:val="00E0794C"/>
    <w:rsid w:val="00E116EA"/>
    <w:rsid w:val="00E170C7"/>
    <w:rsid w:val="00E175F8"/>
    <w:rsid w:val="00E203A6"/>
    <w:rsid w:val="00E20CD4"/>
    <w:rsid w:val="00E22FE7"/>
    <w:rsid w:val="00E2472A"/>
    <w:rsid w:val="00E24A2A"/>
    <w:rsid w:val="00E26386"/>
    <w:rsid w:val="00E26D56"/>
    <w:rsid w:val="00E271B1"/>
    <w:rsid w:val="00E2745B"/>
    <w:rsid w:val="00E30219"/>
    <w:rsid w:val="00E34DBE"/>
    <w:rsid w:val="00E351A2"/>
    <w:rsid w:val="00E41975"/>
    <w:rsid w:val="00E421C3"/>
    <w:rsid w:val="00E424BE"/>
    <w:rsid w:val="00E47588"/>
    <w:rsid w:val="00E503A4"/>
    <w:rsid w:val="00E51663"/>
    <w:rsid w:val="00E52298"/>
    <w:rsid w:val="00E52678"/>
    <w:rsid w:val="00E526A6"/>
    <w:rsid w:val="00E542C2"/>
    <w:rsid w:val="00E54738"/>
    <w:rsid w:val="00E565CF"/>
    <w:rsid w:val="00E636E5"/>
    <w:rsid w:val="00E64E03"/>
    <w:rsid w:val="00E660FA"/>
    <w:rsid w:val="00E67655"/>
    <w:rsid w:val="00E67C11"/>
    <w:rsid w:val="00E70548"/>
    <w:rsid w:val="00E74626"/>
    <w:rsid w:val="00E75C01"/>
    <w:rsid w:val="00E76FD2"/>
    <w:rsid w:val="00E77EA8"/>
    <w:rsid w:val="00E802E8"/>
    <w:rsid w:val="00E817CE"/>
    <w:rsid w:val="00E819FC"/>
    <w:rsid w:val="00E82D3D"/>
    <w:rsid w:val="00E83AB0"/>
    <w:rsid w:val="00E85F60"/>
    <w:rsid w:val="00E924D0"/>
    <w:rsid w:val="00E9262D"/>
    <w:rsid w:val="00E9300D"/>
    <w:rsid w:val="00E9316D"/>
    <w:rsid w:val="00E93D31"/>
    <w:rsid w:val="00E93E1F"/>
    <w:rsid w:val="00E948F5"/>
    <w:rsid w:val="00E953EF"/>
    <w:rsid w:val="00E97E2D"/>
    <w:rsid w:val="00EA113A"/>
    <w:rsid w:val="00EA283F"/>
    <w:rsid w:val="00EA284B"/>
    <w:rsid w:val="00EA29DD"/>
    <w:rsid w:val="00EA3A57"/>
    <w:rsid w:val="00EA5957"/>
    <w:rsid w:val="00EB1016"/>
    <w:rsid w:val="00EB1218"/>
    <w:rsid w:val="00EB2194"/>
    <w:rsid w:val="00EB251E"/>
    <w:rsid w:val="00EB2556"/>
    <w:rsid w:val="00EB383C"/>
    <w:rsid w:val="00EB51F7"/>
    <w:rsid w:val="00EB5316"/>
    <w:rsid w:val="00EB75C5"/>
    <w:rsid w:val="00EC0F91"/>
    <w:rsid w:val="00EC1D23"/>
    <w:rsid w:val="00EC2259"/>
    <w:rsid w:val="00EC2918"/>
    <w:rsid w:val="00EC3907"/>
    <w:rsid w:val="00EC47E8"/>
    <w:rsid w:val="00EC7114"/>
    <w:rsid w:val="00EC7FC4"/>
    <w:rsid w:val="00ED0132"/>
    <w:rsid w:val="00ED154D"/>
    <w:rsid w:val="00ED1F67"/>
    <w:rsid w:val="00ED23F4"/>
    <w:rsid w:val="00ED2455"/>
    <w:rsid w:val="00ED3718"/>
    <w:rsid w:val="00ED3F1E"/>
    <w:rsid w:val="00ED6D83"/>
    <w:rsid w:val="00ED6FA9"/>
    <w:rsid w:val="00ED7737"/>
    <w:rsid w:val="00ED7C6F"/>
    <w:rsid w:val="00EE024C"/>
    <w:rsid w:val="00EE0D2F"/>
    <w:rsid w:val="00EE1056"/>
    <w:rsid w:val="00EE17B5"/>
    <w:rsid w:val="00EE2843"/>
    <w:rsid w:val="00EE2AE8"/>
    <w:rsid w:val="00EE33A0"/>
    <w:rsid w:val="00EE3B08"/>
    <w:rsid w:val="00EE4A38"/>
    <w:rsid w:val="00EE50F3"/>
    <w:rsid w:val="00EE6907"/>
    <w:rsid w:val="00EE71CF"/>
    <w:rsid w:val="00EF1104"/>
    <w:rsid w:val="00EF16BB"/>
    <w:rsid w:val="00EF189B"/>
    <w:rsid w:val="00EF1CBD"/>
    <w:rsid w:val="00EF1EA2"/>
    <w:rsid w:val="00EF3150"/>
    <w:rsid w:val="00EF44E2"/>
    <w:rsid w:val="00EF4CE1"/>
    <w:rsid w:val="00EF604C"/>
    <w:rsid w:val="00EF7F17"/>
    <w:rsid w:val="00F00A37"/>
    <w:rsid w:val="00F00A90"/>
    <w:rsid w:val="00F00B3B"/>
    <w:rsid w:val="00F02533"/>
    <w:rsid w:val="00F028EF"/>
    <w:rsid w:val="00F02A53"/>
    <w:rsid w:val="00F04632"/>
    <w:rsid w:val="00F064F6"/>
    <w:rsid w:val="00F0725C"/>
    <w:rsid w:val="00F10D6B"/>
    <w:rsid w:val="00F11117"/>
    <w:rsid w:val="00F12119"/>
    <w:rsid w:val="00F13034"/>
    <w:rsid w:val="00F16189"/>
    <w:rsid w:val="00F1746C"/>
    <w:rsid w:val="00F17BBC"/>
    <w:rsid w:val="00F20AB0"/>
    <w:rsid w:val="00F21F2E"/>
    <w:rsid w:val="00F2430A"/>
    <w:rsid w:val="00F24F7E"/>
    <w:rsid w:val="00F2595D"/>
    <w:rsid w:val="00F25CE5"/>
    <w:rsid w:val="00F3069D"/>
    <w:rsid w:val="00F3137C"/>
    <w:rsid w:val="00F313FD"/>
    <w:rsid w:val="00F31A76"/>
    <w:rsid w:val="00F3273F"/>
    <w:rsid w:val="00F33570"/>
    <w:rsid w:val="00F346CD"/>
    <w:rsid w:val="00F34AB0"/>
    <w:rsid w:val="00F35568"/>
    <w:rsid w:val="00F36083"/>
    <w:rsid w:val="00F36795"/>
    <w:rsid w:val="00F41252"/>
    <w:rsid w:val="00F43931"/>
    <w:rsid w:val="00F43AC4"/>
    <w:rsid w:val="00F4527C"/>
    <w:rsid w:val="00F45F9B"/>
    <w:rsid w:val="00F461D3"/>
    <w:rsid w:val="00F47D81"/>
    <w:rsid w:val="00F50D3F"/>
    <w:rsid w:val="00F51185"/>
    <w:rsid w:val="00F51305"/>
    <w:rsid w:val="00F5199C"/>
    <w:rsid w:val="00F51B2E"/>
    <w:rsid w:val="00F52172"/>
    <w:rsid w:val="00F521EC"/>
    <w:rsid w:val="00F525DB"/>
    <w:rsid w:val="00F527AF"/>
    <w:rsid w:val="00F52E79"/>
    <w:rsid w:val="00F54E8C"/>
    <w:rsid w:val="00F55823"/>
    <w:rsid w:val="00F55B15"/>
    <w:rsid w:val="00F56619"/>
    <w:rsid w:val="00F60860"/>
    <w:rsid w:val="00F60E40"/>
    <w:rsid w:val="00F622B7"/>
    <w:rsid w:val="00F62FC3"/>
    <w:rsid w:val="00F65024"/>
    <w:rsid w:val="00F650A1"/>
    <w:rsid w:val="00F6522E"/>
    <w:rsid w:val="00F66F1C"/>
    <w:rsid w:val="00F704E4"/>
    <w:rsid w:val="00F713C8"/>
    <w:rsid w:val="00F735D0"/>
    <w:rsid w:val="00F73E69"/>
    <w:rsid w:val="00F74F04"/>
    <w:rsid w:val="00F756D4"/>
    <w:rsid w:val="00F76B93"/>
    <w:rsid w:val="00F80856"/>
    <w:rsid w:val="00F817FA"/>
    <w:rsid w:val="00F8197C"/>
    <w:rsid w:val="00F8429F"/>
    <w:rsid w:val="00F8596B"/>
    <w:rsid w:val="00F877FA"/>
    <w:rsid w:val="00F87F38"/>
    <w:rsid w:val="00F91204"/>
    <w:rsid w:val="00F92C43"/>
    <w:rsid w:val="00F9395D"/>
    <w:rsid w:val="00F94FD0"/>
    <w:rsid w:val="00F95C9F"/>
    <w:rsid w:val="00F96FBB"/>
    <w:rsid w:val="00F97705"/>
    <w:rsid w:val="00F97BE1"/>
    <w:rsid w:val="00FA01B1"/>
    <w:rsid w:val="00FA0597"/>
    <w:rsid w:val="00FA1AEF"/>
    <w:rsid w:val="00FA1D7B"/>
    <w:rsid w:val="00FA26AD"/>
    <w:rsid w:val="00FA41A9"/>
    <w:rsid w:val="00FA6D8C"/>
    <w:rsid w:val="00FB0C5B"/>
    <w:rsid w:val="00FB1A15"/>
    <w:rsid w:val="00FB26D3"/>
    <w:rsid w:val="00FB2EFE"/>
    <w:rsid w:val="00FB34F8"/>
    <w:rsid w:val="00FB4072"/>
    <w:rsid w:val="00FB44DC"/>
    <w:rsid w:val="00FB5215"/>
    <w:rsid w:val="00FB536C"/>
    <w:rsid w:val="00FB5477"/>
    <w:rsid w:val="00FB586E"/>
    <w:rsid w:val="00FB60AC"/>
    <w:rsid w:val="00FB798D"/>
    <w:rsid w:val="00FB7D42"/>
    <w:rsid w:val="00FC0361"/>
    <w:rsid w:val="00FC03E0"/>
    <w:rsid w:val="00FC23F1"/>
    <w:rsid w:val="00FC264F"/>
    <w:rsid w:val="00FC2CE5"/>
    <w:rsid w:val="00FC31F7"/>
    <w:rsid w:val="00FC41DA"/>
    <w:rsid w:val="00FC471B"/>
    <w:rsid w:val="00FC65DB"/>
    <w:rsid w:val="00FC7A3A"/>
    <w:rsid w:val="00FD040A"/>
    <w:rsid w:val="00FD0463"/>
    <w:rsid w:val="00FD06E0"/>
    <w:rsid w:val="00FD1336"/>
    <w:rsid w:val="00FD4086"/>
    <w:rsid w:val="00FD4134"/>
    <w:rsid w:val="00FD4A24"/>
    <w:rsid w:val="00FD55DA"/>
    <w:rsid w:val="00FD57B8"/>
    <w:rsid w:val="00FD635C"/>
    <w:rsid w:val="00FE06B5"/>
    <w:rsid w:val="00FE1229"/>
    <w:rsid w:val="00FE2D4B"/>
    <w:rsid w:val="00FE305B"/>
    <w:rsid w:val="00FE40DA"/>
    <w:rsid w:val="00FE47EB"/>
    <w:rsid w:val="00FE51B5"/>
    <w:rsid w:val="00FE554F"/>
    <w:rsid w:val="00FE7649"/>
    <w:rsid w:val="00FF01C9"/>
    <w:rsid w:val="00FF11DA"/>
    <w:rsid w:val="00FF125B"/>
    <w:rsid w:val="00FF233C"/>
    <w:rsid w:val="00FF4149"/>
    <w:rsid w:val="00FF42C5"/>
    <w:rsid w:val="00FF484A"/>
    <w:rsid w:val="00FF4E68"/>
    <w:rsid w:val="00FF5CCF"/>
    <w:rsid w:val="00FF729F"/>
    <w:rsid w:val="015E2D13"/>
    <w:rsid w:val="02E4BF61"/>
    <w:rsid w:val="02FCF799"/>
    <w:rsid w:val="041A5EBD"/>
    <w:rsid w:val="042616D5"/>
    <w:rsid w:val="0432810D"/>
    <w:rsid w:val="053FC4BC"/>
    <w:rsid w:val="07251C89"/>
    <w:rsid w:val="077B3E31"/>
    <w:rsid w:val="0812C294"/>
    <w:rsid w:val="09A01134"/>
    <w:rsid w:val="0A97B056"/>
    <w:rsid w:val="0BCE7C34"/>
    <w:rsid w:val="0C717677"/>
    <w:rsid w:val="0C743A86"/>
    <w:rsid w:val="0CCB67AA"/>
    <w:rsid w:val="11E20937"/>
    <w:rsid w:val="12A123D4"/>
    <w:rsid w:val="13463B3C"/>
    <w:rsid w:val="1506BFD1"/>
    <w:rsid w:val="15815948"/>
    <w:rsid w:val="16264D6F"/>
    <w:rsid w:val="16C2C10B"/>
    <w:rsid w:val="18672BD9"/>
    <w:rsid w:val="18B32F50"/>
    <w:rsid w:val="18D36619"/>
    <w:rsid w:val="1935AFF6"/>
    <w:rsid w:val="1B0B227A"/>
    <w:rsid w:val="1B666810"/>
    <w:rsid w:val="1C985BC0"/>
    <w:rsid w:val="1C9903B7"/>
    <w:rsid w:val="1CC73FCD"/>
    <w:rsid w:val="1D08616E"/>
    <w:rsid w:val="1D309691"/>
    <w:rsid w:val="1DDE5C01"/>
    <w:rsid w:val="1E90FC67"/>
    <w:rsid w:val="1EDC4394"/>
    <w:rsid w:val="1F0F037E"/>
    <w:rsid w:val="1F18F063"/>
    <w:rsid w:val="1F4FAC8B"/>
    <w:rsid w:val="2141AC8E"/>
    <w:rsid w:val="22A513EB"/>
    <w:rsid w:val="22C5DE6F"/>
    <w:rsid w:val="2346B273"/>
    <w:rsid w:val="24276D28"/>
    <w:rsid w:val="24343FF2"/>
    <w:rsid w:val="26030527"/>
    <w:rsid w:val="27EAC053"/>
    <w:rsid w:val="29CF635B"/>
    <w:rsid w:val="2A777C9C"/>
    <w:rsid w:val="2A7DC2C4"/>
    <w:rsid w:val="2B3E7B59"/>
    <w:rsid w:val="2B8C74C1"/>
    <w:rsid w:val="2D10047E"/>
    <w:rsid w:val="2DF90531"/>
    <w:rsid w:val="2EF8FF42"/>
    <w:rsid w:val="2F54E8AD"/>
    <w:rsid w:val="2FAC4AC4"/>
    <w:rsid w:val="2FD305D8"/>
    <w:rsid w:val="305AD2F3"/>
    <w:rsid w:val="3094D139"/>
    <w:rsid w:val="31B473AC"/>
    <w:rsid w:val="31F20A8F"/>
    <w:rsid w:val="3267D8C2"/>
    <w:rsid w:val="3305A66D"/>
    <w:rsid w:val="33465FC9"/>
    <w:rsid w:val="337B515E"/>
    <w:rsid w:val="33A3B864"/>
    <w:rsid w:val="33E53401"/>
    <w:rsid w:val="33F97D9A"/>
    <w:rsid w:val="3406B928"/>
    <w:rsid w:val="3543BD73"/>
    <w:rsid w:val="35546EAB"/>
    <w:rsid w:val="364860F2"/>
    <w:rsid w:val="37F99B6E"/>
    <w:rsid w:val="3825D284"/>
    <w:rsid w:val="38B61BDB"/>
    <w:rsid w:val="38F7E510"/>
    <w:rsid w:val="3A6B02F8"/>
    <w:rsid w:val="3AA0A92C"/>
    <w:rsid w:val="3CE6B841"/>
    <w:rsid w:val="3D2536C7"/>
    <w:rsid w:val="3D7AABFD"/>
    <w:rsid w:val="3DFC189B"/>
    <w:rsid w:val="3E11F8D5"/>
    <w:rsid w:val="3F625FC8"/>
    <w:rsid w:val="403AE268"/>
    <w:rsid w:val="40B197E9"/>
    <w:rsid w:val="419D659C"/>
    <w:rsid w:val="41A5D565"/>
    <w:rsid w:val="41EC570E"/>
    <w:rsid w:val="423E5647"/>
    <w:rsid w:val="42436A95"/>
    <w:rsid w:val="427A4273"/>
    <w:rsid w:val="42FB5C5C"/>
    <w:rsid w:val="43BBE70F"/>
    <w:rsid w:val="44962C2A"/>
    <w:rsid w:val="454CC181"/>
    <w:rsid w:val="46447E94"/>
    <w:rsid w:val="46CC7827"/>
    <w:rsid w:val="47AFD46F"/>
    <w:rsid w:val="481EAE11"/>
    <w:rsid w:val="4A872753"/>
    <w:rsid w:val="4B737717"/>
    <w:rsid w:val="4D692F03"/>
    <w:rsid w:val="4DAA762C"/>
    <w:rsid w:val="4E3660B7"/>
    <w:rsid w:val="4EB223D6"/>
    <w:rsid w:val="4F3DB619"/>
    <w:rsid w:val="51487813"/>
    <w:rsid w:val="51AE1433"/>
    <w:rsid w:val="51B47453"/>
    <w:rsid w:val="5221ED0D"/>
    <w:rsid w:val="52C915F7"/>
    <w:rsid w:val="53565714"/>
    <w:rsid w:val="536C2BC7"/>
    <w:rsid w:val="54EBAAA2"/>
    <w:rsid w:val="54EFA921"/>
    <w:rsid w:val="5534F67F"/>
    <w:rsid w:val="55D8EEE7"/>
    <w:rsid w:val="55F4B083"/>
    <w:rsid w:val="57AE000D"/>
    <w:rsid w:val="5834DFAE"/>
    <w:rsid w:val="58CDDE08"/>
    <w:rsid w:val="5B8B5B9A"/>
    <w:rsid w:val="5B8E9D72"/>
    <w:rsid w:val="5CCBD8CB"/>
    <w:rsid w:val="5D1B64AA"/>
    <w:rsid w:val="5D3F5FF7"/>
    <w:rsid w:val="5E7120F0"/>
    <w:rsid w:val="5EF4C6CA"/>
    <w:rsid w:val="6008B6E3"/>
    <w:rsid w:val="61769571"/>
    <w:rsid w:val="624C2468"/>
    <w:rsid w:val="62544D0D"/>
    <w:rsid w:val="63203AE2"/>
    <w:rsid w:val="6375CF78"/>
    <w:rsid w:val="638FB76E"/>
    <w:rsid w:val="64AEF33B"/>
    <w:rsid w:val="65B621E2"/>
    <w:rsid w:val="66D6F70F"/>
    <w:rsid w:val="672B84C5"/>
    <w:rsid w:val="67CA5573"/>
    <w:rsid w:val="6895EDD0"/>
    <w:rsid w:val="69C1CBAC"/>
    <w:rsid w:val="6A4C8EC0"/>
    <w:rsid w:val="6ACFFD96"/>
    <w:rsid w:val="6AEB2B20"/>
    <w:rsid w:val="6C7142D7"/>
    <w:rsid w:val="6D044750"/>
    <w:rsid w:val="6D894E27"/>
    <w:rsid w:val="6E3DB0CF"/>
    <w:rsid w:val="6E46597D"/>
    <w:rsid w:val="71CC230F"/>
    <w:rsid w:val="72A02021"/>
    <w:rsid w:val="72D14638"/>
    <w:rsid w:val="741018D6"/>
    <w:rsid w:val="74583872"/>
    <w:rsid w:val="745D3C48"/>
    <w:rsid w:val="76AFB9E4"/>
    <w:rsid w:val="775F08F2"/>
    <w:rsid w:val="7A39BDEB"/>
    <w:rsid w:val="7A5DB62A"/>
    <w:rsid w:val="7A980B0F"/>
    <w:rsid w:val="7B8AFB41"/>
    <w:rsid w:val="7B99A973"/>
    <w:rsid w:val="7BEAA56E"/>
    <w:rsid w:val="7CF5CF86"/>
    <w:rsid w:val="7D2A32F6"/>
    <w:rsid w:val="7D413C09"/>
    <w:rsid w:val="7DEEAD18"/>
    <w:rsid w:val="7FEFC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E108"/>
  <w15:docId w15:val="{AE0F7A98-8804-4E3C-AAB7-B11AB953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49F"/>
  </w:style>
  <w:style w:type="paragraph" w:styleId="Nagwek1">
    <w:name w:val="heading 1"/>
    <w:basedOn w:val="Normalny"/>
    <w:next w:val="Normalny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unhideWhenUsed/>
    <w:qFormat/>
    <w:rsid w:val="003759A3"/>
    <w:pPr>
      <w:keepNext/>
      <w:keepLines/>
      <w:numPr>
        <w:numId w:val="1"/>
      </w:numPr>
      <w:spacing w:before="360"/>
      <w:jc w:val="both"/>
      <w:outlineLvl w:val="1"/>
    </w:pPr>
    <w:rPr>
      <w:rFonts w:asciiTheme="majorHAnsi" w:hAnsiTheme="majorHAnsi" w:cstheme="majorHAnsi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957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15D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F5299"/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aliases w:val="Nagłówek strony,Nagłówek strony1"/>
    <w:basedOn w:val="Normalny"/>
    <w:link w:val="Nagwek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937A4C"/>
  </w:style>
  <w:style w:type="paragraph" w:styleId="Stopka">
    <w:name w:val="footer"/>
    <w:basedOn w:val="Normalny"/>
    <w:link w:val="StopkaZnak"/>
    <w:uiPriority w:val="99"/>
    <w:unhideWhenUsed/>
    <w:rsid w:val="00937A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A4C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A41EE5"/>
    <w:pPr>
      <w:ind w:left="720"/>
      <w:contextualSpacing/>
    </w:pPr>
  </w:style>
  <w:style w:type="character" w:styleId="Hipercze">
    <w:name w:val="Hyperlink"/>
    <w:rsid w:val="00183D36"/>
    <w:rPr>
      <w:strike w:val="0"/>
      <w:dstrike w:val="0"/>
      <w:color w:val="B8001A"/>
      <w:u w:val="none"/>
      <w:effect w:val="none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597EFD"/>
  </w:style>
  <w:style w:type="character" w:styleId="Odwoaniedokomentarza">
    <w:name w:val="annotation reference"/>
    <w:basedOn w:val="Domylnaczcionkaakapitu"/>
    <w:uiPriority w:val="99"/>
    <w:unhideWhenUsed/>
    <w:rsid w:val="00656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6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6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6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65DB"/>
    <w:rPr>
      <w:b/>
      <w:bCs/>
      <w:sz w:val="20"/>
      <w:szCs w:val="20"/>
    </w:rPr>
  </w:style>
  <w:style w:type="paragraph" w:customStyle="1" w:styleId="BodyTextIndentZnak">
    <w:name w:val="Body Text Indent Znak"/>
    <w:basedOn w:val="Normalny"/>
    <w:rsid w:val="001A79E7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szCs w:val="24"/>
      <w:lang w:val="pl-PL" w:eastAsia="zh-CN"/>
    </w:rPr>
  </w:style>
  <w:style w:type="paragraph" w:styleId="Tekstpodstawowy">
    <w:name w:val="Body Text"/>
    <w:basedOn w:val="Normalny"/>
    <w:link w:val="TekstpodstawowyZnak"/>
    <w:rsid w:val="00D245E6"/>
    <w:pPr>
      <w:suppressAutoHyphens/>
      <w:overflowPunct w:val="0"/>
      <w:autoSpaceDE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245E6"/>
    <w:rPr>
      <w:rFonts w:ascii="Times New Roman" w:eastAsia="Times New Roman" w:hAnsi="Times New Roman" w:cs="Times New Roman"/>
      <w:position w:val="6"/>
      <w:sz w:val="24"/>
      <w:szCs w:val="20"/>
      <w:lang w:val="pl-PL"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D245E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245E6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semiHidden/>
    <w:rsid w:val="00D245E6"/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15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0015DF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val="pl-PL"/>
    </w:rPr>
  </w:style>
  <w:style w:type="paragraph" w:customStyle="1" w:styleId="pkt">
    <w:name w:val="pkt"/>
    <w:basedOn w:val="Normalny"/>
    <w:rsid w:val="00183D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D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4E8C"/>
    <w:pPr>
      <w:spacing w:line="24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2C083C"/>
    <w:pPr>
      <w:tabs>
        <w:tab w:val="left" w:pos="880"/>
        <w:tab w:val="right" w:leader="dot" w:pos="9183"/>
      </w:tabs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3A62A1"/>
    <w:pPr>
      <w:tabs>
        <w:tab w:val="right" w:leader="dot" w:pos="9183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AA4123"/>
    <w:pPr>
      <w:spacing w:after="100"/>
      <w:ind w:left="440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4123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/>
    </w:rPr>
  </w:style>
  <w:style w:type="table" w:customStyle="1" w:styleId="TableNormal1">
    <w:name w:val="Table Normal1"/>
    <w:rsid w:val="00F5199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F5199C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2B68"/>
    <w:rPr>
      <w:color w:val="605E5C"/>
      <w:shd w:val="clear" w:color="auto" w:fill="E1DFDD"/>
    </w:rPr>
  </w:style>
  <w:style w:type="character" w:customStyle="1" w:styleId="Nagwek7Znak">
    <w:name w:val="Nagłówek 7 Znak"/>
    <w:basedOn w:val="Domylnaczcionkaakapitu"/>
    <w:link w:val="Nagwek7"/>
    <w:uiPriority w:val="9"/>
    <w:rsid w:val="00B957F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3">
    <w:name w:val="Body Text 3"/>
    <w:basedOn w:val="Normalny"/>
    <w:link w:val="Tekstpodstawowy3Znak"/>
    <w:uiPriority w:val="99"/>
    <w:unhideWhenUsed/>
    <w:rsid w:val="00B957F6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57F6"/>
    <w:rPr>
      <w:rFonts w:asciiTheme="minorHAnsi" w:eastAsiaTheme="minorHAnsi" w:hAnsiTheme="minorHAnsi" w:cstheme="minorBidi"/>
      <w:sz w:val="16"/>
      <w:szCs w:val="16"/>
      <w:lang w:val="pl-PL" w:eastAsia="en-US"/>
    </w:rPr>
  </w:style>
  <w:style w:type="table" w:styleId="Tabela-Siatka">
    <w:name w:val="Table Grid"/>
    <w:basedOn w:val="Standardowy"/>
    <w:uiPriority w:val="59"/>
    <w:rsid w:val="00B957F6"/>
    <w:pPr>
      <w:spacing w:line="240" w:lineRule="auto"/>
    </w:pPr>
    <w:rPr>
      <w:rFonts w:ascii="Calibri" w:eastAsia="Times New Roman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B957F6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styleId="Tekstprzypisudolnego">
    <w:name w:val="footnote text"/>
    <w:basedOn w:val="Normalny"/>
    <w:link w:val="TekstprzypisudolnegoZnak"/>
    <w:rsid w:val="00B957F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957F6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aliases w:val="Footnote Reference Number"/>
    <w:rsid w:val="00B957F6"/>
    <w:rPr>
      <w:vertAlign w:val="superscript"/>
    </w:rPr>
  </w:style>
  <w:style w:type="table" w:customStyle="1" w:styleId="Zwykatabela11">
    <w:name w:val="Zwykła tabela 11"/>
    <w:basedOn w:val="Standardowy"/>
    <w:uiPriority w:val="41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B957F6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E1F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E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E1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6A04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676E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B31BD7"/>
  </w:style>
  <w:style w:type="character" w:customStyle="1" w:styleId="Nagwek4Znak">
    <w:name w:val="Nagłówek 4 Znak"/>
    <w:basedOn w:val="Domylnaczcionkaakapitu"/>
    <w:link w:val="Nagwek4"/>
    <w:uiPriority w:val="9"/>
    <w:rsid w:val="002403E8"/>
    <w:rPr>
      <w:color w:val="666666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725C"/>
    <w:rPr>
      <w:color w:val="605E5C"/>
      <w:shd w:val="clear" w:color="auto" w:fill="E1DFDD"/>
    </w:rPr>
  </w:style>
  <w:style w:type="character" w:customStyle="1" w:styleId="PodtytuZnak">
    <w:name w:val="Podtytuł Znak"/>
    <w:basedOn w:val="Domylnaczcionkaakapitu"/>
    <w:link w:val="Podtytu"/>
    <w:rsid w:val="00334139"/>
    <w:rPr>
      <w:color w:val="666666"/>
      <w:sz w:val="30"/>
      <w:szCs w:val="30"/>
    </w:rPr>
  </w:style>
  <w:style w:type="character" w:customStyle="1" w:styleId="normaltextrun">
    <w:name w:val="normaltextrun"/>
    <w:basedOn w:val="Domylnaczcionkaakapitu"/>
    <w:rsid w:val="003D1857"/>
  </w:style>
  <w:style w:type="character" w:customStyle="1" w:styleId="eop">
    <w:name w:val="eop"/>
    <w:basedOn w:val="Domylnaczcionkaakapitu"/>
    <w:rsid w:val="003D1857"/>
  </w:style>
  <w:style w:type="paragraph" w:styleId="Bezodstpw">
    <w:name w:val="No Spacing"/>
    <w:uiPriority w:val="1"/>
    <w:qFormat/>
    <w:rsid w:val="00276C29"/>
    <w:pPr>
      <w:spacing w:line="240" w:lineRule="auto"/>
    </w:pPr>
    <w:rPr>
      <w:rFonts w:asciiTheme="minorHAnsi" w:eastAsiaTheme="minorHAnsi" w:hAnsiTheme="minorHAnsi" w:cstheme="minorBidi"/>
      <w:lang w:val="pl-PL" w:eastAsia="en-US"/>
    </w:rPr>
  </w:style>
  <w:style w:type="paragraph" w:customStyle="1" w:styleId="Standard">
    <w:name w:val="Standard"/>
    <w:rsid w:val="00D84F23"/>
    <w:pPr>
      <w:widowControl w:val="0"/>
      <w:suppressAutoHyphens/>
      <w:autoSpaceDN w:val="0"/>
      <w:spacing w:line="240" w:lineRule="auto"/>
    </w:pPr>
    <w:rPr>
      <w:rFonts w:ascii="Times New Roman" w:eastAsia="Lucida Sans Unicode" w:hAnsi="Times New Roman" w:cs="Times New Roman"/>
      <w:kern w:val="3"/>
      <w:sz w:val="24"/>
      <w:szCs w:val="24"/>
      <w:lang w:val="pl-PL"/>
    </w:rPr>
  </w:style>
  <w:style w:type="character" w:customStyle="1" w:styleId="contentpasted0">
    <w:name w:val="contentpasted0"/>
    <w:basedOn w:val="Domylnaczcionkaakapitu"/>
    <w:rsid w:val="000F4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0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1315EF76B2546AAB29A59D72F96F9" ma:contentTypeVersion="4" ma:contentTypeDescription="Utwórz nowy dokument." ma:contentTypeScope="" ma:versionID="28c813edc9328e773dacec6abbff4c39">
  <xsd:schema xmlns:xsd="http://www.w3.org/2001/XMLSchema" xmlns:xs="http://www.w3.org/2001/XMLSchema" xmlns:p="http://schemas.microsoft.com/office/2006/metadata/properties" xmlns:ns2="eda0e51b-118d-4b5b-b616-dc219790e96a" targetNamespace="http://schemas.microsoft.com/office/2006/metadata/properties" ma:root="true" ma:fieldsID="51959921eaeb30c5d473f5b48696d06a" ns2:_="">
    <xsd:import namespace="eda0e51b-118d-4b5b-b616-dc219790e9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0e51b-118d-4b5b-b616-dc219790e9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7B1B3-2553-48BC-8C07-0D258805AE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EB7F60-0028-49F8-8A80-A868D637E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a0e51b-118d-4b5b-b616-dc219790e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A618E-AE1B-44ED-BEA6-65E18D7F1C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ACCF31-301D-4BBB-8957-96CFC54E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554</Words>
  <Characters>3563</Characters>
  <Application>Microsoft Office Word</Application>
  <DocSecurity>0</DocSecurity>
  <Lines>65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Kik</dc:creator>
  <cp:lastModifiedBy>Marta Mariańska</cp:lastModifiedBy>
  <cp:revision>1433</cp:revision>
  <cp:lastPrinted>2023-05-10T11:56:00Z</cp:lastPrinted>
  <dcterms:created xsi:type="dcterms:W3CDTF">2021-04-19T07:51:00Z</dcterms:created>
  <dcterms:modified xsi:type="dcterms:W3CDTF">2026-03-24T13:01:00Z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0x010100C261315EF76B2546AAB29A59D72F96F9</vt:lpwstr>
  </property>
</Properties>
</file>